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F9DCA4" w14:textId="77777777" w:rsidR="00176292" w:rsidRDefault="00176292" w:rsidP="00176292">
      <w:pPr>
        <w:pStyle w:val="Cmsor1"/>
      </w:pPr>
      <w:r>
        <w:t>E L Ő T E R J E S Z T É S</w:t>
      </w:r>
    </w:p>
    <w:p w14:paraId="52928001" w14:textId="77777777" w:rsidR="008E0DCB" w:rsidRPr="008E0DCB" w:rsidRDefault="008E0DCB" w:rsidP="008E0DCB"/>
    <w:p w14:paraId="59458D17" w14:textId="77777777" w:rsidR="00176292" w:rsidRDefault="00176292" w:rsidP="00176292">
      <w:pPr>
        <w:jc w:val="center"/>
      </w:pPr>
      <w:r>
        <w:t>Szigethalom Város Önkormányzat Képviselő-testületének</w:t>
      </w:r>
    </w:p>
    <w:p w14:paraId="5C428651" w14:textId="74567A4F" w:rsidR="00176292" w:rsidRPr="002D3B9F" w:rsidRDefault="00176292" w:rsidP="00176292">
      <w:pPr>
        <w:pStyle w:val="Cm"/>
        <w:rPr>
          <w:b w:val="0"/>
          <w:bCs/>
          <w:iCs/>
          <w:smallCaps w:val="0"/>
          <w:sz w:val="24"/>
          <w:szCs w:val="28"/>
          <w:u w:val="none"/>
        </w:rPr>
      </w:pPr>
      <w:r w:rsidRPr="002D3B9F">
        <w:rPr>
          <w:iCs/>
          <w:smallCaps w:val="0"/>
          <w:sz w:val="24"/>
          <w:szCs w:val="28"/>
          <w:u w:val="none"/>
        </w:rPr>
        <w:t>20</w:t>
      </w:r>
      <w:r w:rsidR="00EA3834">
        <w:rPr>
          <w:iCs/>
          <w:smallCaps w:val="0"/>
          <w:sz w:val="24"/>
          <w:szCs w:val="28"/>
          <w:u w:val="none"/>
        </w:rPr>
        <w:t>2</w:t>
      </w:r>
      <w:r w:rsidR="00A276BE">
        <w:rPr>
          <w:iCs/>
          <w:smallCaps w:val="0"/>
          <w:sz w:val="24"/>
          <w:szCs w:val="28"/>
          <w:u w:val="none"/>
        </w:rPr>
        <w:t>6</w:t>
      </w:r>
      <w:r w:rsidRPr="002D3B9F">
        <w:rPr>
          <w:iCs/>
          <w:smallCaps w:val="0"/>
          <w:sz w:val="24"/>
          <w:szCs w:val="28"/>
          <w:u w:val="none"/>
        </w:rPr>
        <w:t>.</w:t>
      </w:r>
      <w:r w:rsidRPr="002D3B9F">
        <w:rPr>
          <w:smallCaps w:val="0"/>
          <w:sz w:val="24"/>
          <w:szCs w:val="28"/>
          <w:u w:val="none"/>
        </w:rPr>
        <w:t xml:space="preserve"> </w:t>
      </w:r>
      <w:r w:rsidR="00971866">
        <w:rPr>
          <w:smallCaps w:val="0"/>
          <w:sz w:val="24"/>
          <w:szCs w:val="28"/>
          <w:u w:val="none"/>
        </w:rPr>
        <w:t>má</w:t>
      </w:r>
      <w:r w:rsidR="00556F33">
        <w:rPr>
          <w:smallCaps w:val="0"/>
          <w:sz w:val="24"/>
          <w:szCs w:val="28"/>
          <w:u w:val="none"/>
        </w:rPr>
        <w:t>rcius</w:t>
      </w:r>
      <w:r w:rsidR="002D3B9F">
        <w:rPr>
          <w:smallCaps w:val="0"/>
          <w:sz w:val="24"/>
          <w:szCs w:val="28"/>
          <w:u w:val="none"/>
        </w:rPr>
        <w:t xml:space="preserve"> </w:t>
      </w:r>
      <w:r w:rsidR="00556F33">
        <w:rPr>
          <w:smallCaps w:val="0"/>
          <w:sz w:val="24"/>
          <w:szCs w:val="28"/>
          <w:u w:val="none"/>
        </w:rPr>
        <w:t>2</w:t>
      </w:r>
      <w:r w:rsidR="00A276BE">
        <w:rPr>
          <w:smallCaps w:val="0"/>
          <w:sz w:val="24"/>
          <w:szCs w:val="28"/>
          <w:u w:val="none"/>
        </w:rPr>
        <w:t>4</w:t>
      </w:r>
      <w:r w:rsidR="00EA3834">
        <w:rPr>
          <w:smallCaps w:val="0"/>
          <w:sz w:val="24"/>
          <w:szCs w:val="28"/>
          <w:u w:val="none"/>
        </w:rPr>
        <w:t>. napjá</w:t>
      </w:r>
      <w:r w:rsidRPr="002D3B9F">
        <w:rPr>
          <w:iCs/>
          <w:smallCaps w:val="0"/>
          <w:sz w:val="24"/>
          <w:szCs w:val="28"/>
          <w:u w:val="none"/>
        </w:rPr>
        <w:t>n</w:t>
      </w:r>
      <w:r w:rsidRPr="002D3B9F">
        <w:rPr>
          <w:bCs/>
          <w:iCs/>
          <w:smallCaps w:val="0"/>
          <w:sz w:val="24"/>
          <w:szCs w:val="28"/>
          <w:u w:val="none"/>
        </w:rPr>
        <w:t xml:space="preserve"> 18 órakor</w:t>
      </w:r>
      <w:r w:rsidRPr="002D3B9F">
        <w:rPr>
          <w:b w:val="0"/>
          <w:bCs/>
          <w:iCs/>
          <w:smallCaps w:val="0"/>
          <w:sz w:val="24"/>
          <w:szCs w:val="28"/>
          <w:u w:val="none"/>
        </w:rPr>
        <w:t xml:space="preserve"> tartandó</w:t>
      </w:r>
    </w:p>
    <w:p w14:paraId="7F27BEE4" w14:textId="77777777" w:rsidR="00176292" w:rsidRDefault="00176292" w:rsidP="00176292">
      <w:pPr>
        <w:pStyle w:val="Cm"/>
        <w:rPr>
          <w:i/>
          <w:smallCaps w:val="0"/>
          <w:sz w:val="24"/>
          <w:u w:val="none"/>
        </w:rPr>
      </w:pPr>
      <w:proofErr w:type="gramStart"/>
      <w:r>
        <w:rPr>
          <w:i/>
          <w:smallCaps w:val="0"/>
          <w:sz w:val="24"/>
          <w:u w:val="none"/>
        </w:rPr>
        <w:t>nyilvános</w:t>
      </w:r>
      <w:proofErr w:type="gramEnd"/>
      <w:r>
        <w:rPr>
          <w:i/>
          <w:smallCaps w:val="0"/>
          <w:sz w:val="24"/>
          <w:u w:val="none"/>
        </w:rPr>
        <w:t>,</w:t>
      </w:r>
      <w:r>
        <w:rPr>
          <w:b w:val="0"/>
          <w:i/>
          <w:smallCaps w:val="0"/>
          <w:sz w:val="24"/>
          <w:u w:val="none"/>
        </w:rPr>
        <w:t xml:space="preserve"> </w:t>
      </w:r>
      <w:r>
        <w:rPr>
          <w:i/>
          <w:smallCaps w:val="0"/>
          <w:sz w:val="24"/>
          <w:u w:val="none"/>
        </w:rPr>
        <w:t>rendes ülésére</w:t>
      </w:r>
    </w:p>
    <w:p w14:paraId="32D33F7E" w14:textId="77777777" w:rsidR="00176292" w:rsidRDefault="00176292" w:rsidP="00176292">
      <w:pPr>
        <w:tabs>
          <w:tab w:val="left" w:pos="851"/>
        </w:tabs>
        <w:jc w:val="both"/>
        <w:rPr>
          <w:b/>
          <w:u w:val="single"/>
        </w:rPr>
      </w:pPr>
    </w:p>
    <w:p w14:paraId="08E6C90F" w14:textId="5EAA2A2E" w:rsidR="008E0DCB" w:rsidRDefault="00176292" w:rsidP="00367289">
      <w:pPr>
        <w:tabs>
          <w:tab w:val="left" w:pos="851"/>
        </w:tabs>
        <w:spacing w:after="120"/>
        <w:ind w:left="1412" w:hanging="1412"/>
        <w:jc w:val="both"/>
      </w:pPr>
      <w:r>
        <w:rPr>
          <w:b/>
          <w:bCs/>
          <w:u w:val="single"/>
        </w:rPr>
        <w:t>Tárgy</w:t>
      </w:r>
      <w:r>
        <w:t xml:space="preserve">: </w:t>
      </w:r>
      <w:r>
        <w:tab/>
      </w:r>
      <w:r>
        <w:tab/>
      </w:r>
      <w:r w:rsidR="007C0024">
        <w:t xml:space="preserve">Civil szervezetek </w:t>
      </w:r>
      <w:r w:rsidR="00C95E8B">
        <w:t xml:space="preserve">támogatásáról szóló </w:t>
      </w:r>
      <w:r w:rsidR="002D3B9F">
        <w:t>pályázat</w:t>
      </w:r>
      <w:r w:rsidR="00C95E8B">
        <w:t xml:space="preserve"> kiírása </w:t>
      </w:r>
    </w:p>
    <w:p w14:paraId="18BBE80B" w14:textId="77777777" w:rsidR="00176292" w:rsidRDefault="00176292" w:rsidP="00176292">
      <w:r>
        <w:rPr>
          <w:b/>
          <w:bCs/>
          <w:u w:val="single"/>
        </w:rPr>
        <w:t>Előadó</w:t>
      </w:r>
      <w:proofErr w:type="gramStart"/>
      <w:r>
        <w:t xml:space="preserve">:  </w:t>
      </w:r>
      <w:r>
        <w:tab/>
        <w:t>Fáki</w:t>
      </w:r>
      <w:proofErr w:type="gramEnd"/>
      <w:r>
        <w:t xml:space="preserve"> László polgármester</w:t>
      </w:r>
    </w:p>
    <w:p w14:paraId="7BC1AC2F" w14:textId="7BF6CCFE" w:rsidR="00176292" w:rsidRDefault="00176292" w:rsidP="00176292">
      <w:r>
        <w:rPr>
          <w:b/>
          <w:bCs/>
          <w:u w:val="single"/>
        </w:rPr>
        <w:t>Készítette</w:t>
      </w:r>
      <w:r>
        <w:t xml:space="preserve">: </w:t>
      </w:r>
      <w:r>
        <w:tab/>
      </w:r>
      <w:r w:rsidR="00A276BE">
        <w:t xml:space="preserve">dr. </w:t>
      </w:r>
      <w:r w:rsidR="00EA3834">
        <w:t>Takács Lajos igazgatási irodavezető</w:t>
      </w:r>
    </w:p>
    <w:p w14:paraId="64AED051" w14:textId="5F10090B" w:rsidR="008E0DCB" w:rsidRDefault="00176292" w:rsidP="00176292">
      <w:r>
        <w:rPr>
          <w:b/>
          <w:u w:val="single"/>
        </w:rPr>
        <w:t>Ellenőrizte:</w:t>
      </w:r>
      <w:r>
        <w:t xml:space="preserve"> </w:t>
      </w:r>
      <w:r>
        <w:tab/>
      </w:r>
      <w:r w:rsidR="00900F16">
        <w:t>dr. Stiebel Viktória jegyző</w:t>
      </w:r>
    </w:p>
    <w:p w14:paraId="217A97D5" w14:textId="77777777" w:rsidR="00176292" w:rsidRPr="000C321B" w:rsidRDefault="00176292" w:rsidP="00367289">
      <w:pPr>
        <w:suppressAutoHyphens w:val="0"/>
        <w:spacing w:before="120"/>
        <w:rPr>
          <w:color w:val="auto"/>
          <w:lang w:eastAsia="hu-HU"/>
        </w:rPr>
      </w:pPr>
      <w:r w:rsidRPr="000C321B">
        <w:rPr>
          <w:i/>
          <w:iCs/>
          <w:color w:val="auto"/>
          <w:u w:val="single"/>
          <w:lang w:eastAsia="hu-HU"/>
        </w:rPr>
        <w:t>Az előterjesztő megtárgyalásra javasolja</w:t>
      </w:r>
      <w:r w:rsidRPr="000C321B">
        <w:rPr>
          <w:color w:val="auto"/>
          <w:lang w:eastAsia="hu-HU"/>
        </w:rPr>
        <w:t>:</w:t>
      </w:r>
    </w:p>
    <w:p w14:paraId="2C034AAB" w14:textId="761545F6" w:rsidR="00216D21" w:rsidRPr="001C240E" w:rsidRDefault="00176292" w:rsidP="001C240E">
      <w:pPr>
        <w:suppressAutoHyphens w:val="0"/>
        <w:rPr>
          <w:b/>
          <w:bCs/>
          <w:i/>
          <w:iCs/>
          <w:color w:val="auto"/>
          <w:lang w:eastAsia="hu-HU"/>
        </w:rPr>
      </w:pPr>
      <w:r w:rsidRPr="000C321B">
        <w:rPr>
          <w:b/>
          <w:color w:val="auto"/>
          <w:lang w:eastAsia="hu-HU"/>
        </w:rPr>
        <w:t>Humánpolitikai és Népjóléti Bizottság</w:t>
      </w:r>
      <w:r w:rsidR="001D79A1">
        <w:rPr>
          <w:b/>
          <w:color w:val="auto"/>
          <w:lang w:eastAsia="hu-HU"/>
        </w:rPr>
        <w:t xml:space="preserve"> (</w:t>
      </w:r>
      <w:r w:rsidR="000B4D46">
        <w:rPr>
          <w:b/>
          <w:color w:val="auto"/>
          <w:lang w:eastAsia="hu-HU"/>
        </w:rPr>
        <w:t>4</w:t>
      </w:r>
      <w:bookmarkStart w:id="0" w:name="_GoBack"/>
      <w:bookmarkEnd w:id="0"/>
      <w:r w:rsidR="001D79A1">
        <w:rPr>
          <w:b/>
          <w:color w:val="auto"/>
          <w:lang w:eastAsia="hu-HU"/>
        </w:rPr>
        <w:t>.)</w:t>
      </w:r>
    </w:p>
    <w:p w14:paraId="60A65A8C" w14:textId="3370DF4C" w:rsidR="008E0DCB" w:rsidRPr="001C240E" w:rsidRDefault="00176292" w:rsidP="00B927BB">
      <w:pPr>
        <w:spacing w:before="200" w:after="200"/>
        <w:rPr>
          <w:b/>
        </w:rPr>
      </w:pPr>
      <w:r w:rsidRPr="002D3B9F">
        <w:rPr>
          <w:b/>
        </w:rPr>
        <w:t>Tisztelt Képviselő-testület!</w:t>
      </w:r>
    </w:p>
    <w:p w14:paraId="5579ACE1" w14:textId="7168C39D" w:rsidR="0015520B" w:rsidRDefault="0015520B" w:rsidP="001C240E">
      <w:pPr>
        <w:spacing w:after="120"/>
        <w:jc w:val="both"/>
      </w:pPr>
      <w:r>
        <w:t xml:space="preserve">Szigethalom Város Önkormányzata </w:t>
      </w:r>
      <w:r w:rsidR="00A276BE">
        <w:t xml:space="preserve">a </w:t>
      </w:r>
      <w:r>
        <w:t>20</w:t>
      </w:r>
      <w:r w:rsidR="00EA3834">
        <w:t>2</w:t>
      </w:r>
      <w:r w:rsidR="00A276BE">
        <w:t>6</w:t>
      </w:r>
      <w:r>
        <w:t>. évi költségvetésében a</w:t>
      </w:r>
      <w:r w:rsidR="00B3140F">
        <w:t xml:space="preserve"> </w:t>
      </w:r>
      <w:r w:rsidR="0007622B">
        <w:t>civil</w:t>
      </w:r>
      <w:r w:rsidR="00A276BE">
        <w:t xml:space="preserve"> </w:t>
      </w:r>
      <w:r w:rsidR="00B3140F">
        <w:t xml:space="preserve">szervezetek </w:t>
      </w:r>
      <w:r w:rsidR="003257CA">
        <w:t>támogatására</w:t>
      </w:r>
      <w:r w:rsidR="00B3140F">
        <w:t xml:space="preserve"> </w:t>
      </w:r>
      <w:r w:rsidR="00A276BE">
        <w:t>11</w:t>
      </w:r>
      <w:r w:rsidR="009A671A">
        <w:t>.000.000</w:t>
      </w:r>
      <w:r>
        <w:t>Ft összeget különített el. Az egyesületek, alapítványok, klubok, baráti körök (továbbiakban: civil szervezetek), valamint sportszervezetek számára</w:t>
      </w:r>
      <w:r w:rsidR="00014F52">
        <w:t xml:space="preserve"> a</w:t>
      </w:r>
      <w:r>
        <w:t xml:space="preserve"> támogatás igénybevétele pályázat útján történik.  </w:t>
      </w:r>
    </w:p>
    <w:p w14:paraId="37EA137F" w14:textId="06BAB3D7" w:rsidR="0015520B" w:rsidRDefault="000E33F1" w:rsidP="001C240E">
      <w:pPr>
        <w:spacing w:after="120"/>
        <w:jc w:val="both"/>
      </w:pPr>
      <w:r>
        <w:t xml:space="preserve">A </w:t>
      </w:r>
      <w:r w:rsidR="00B3140F" w:rsidRPr="000E33F1">
        <w:t>pályázattal kapcsolatos részletszabályok</w:t>
      </w:r>
      <w:r w:rsidR="00A70D49">
        <w:t xml:space="preserve"> a </w:t>
      </w:r>
      <w:r w:rsidR="00B3140F" w:rsidRPr="000E33F1">
        <w:t>Támogatási Szabályzatban találhatók.</w:t>
      </w:r>
    </w:p>
    <w:p w14:paraId="15C62771" w14:textId="2C1F5DAE" w:rsidR="00CE1986" w:rsidRDefault="00F17188" w:rsidP="001C240E">
      <w:pPr>
        <w:spacing w:after="120"/>
        <w:jc w:val="both"/>
      </w:pPr>
      <w:r>
        <w:t>Fentiekre tekintettel a 20</w:t>
      </w:r>
      <w:r w:rsidR="00EA3834">
        <w:t>2</w:t>
      </w:r>
      <w:r w:rsidR="00203E70">
        <w:t>6</w:t>
      </w:r>
      <w:r w:rsidR="00531C74">
        <w:t>. évi pályázatra vonatkozó főbb adatok az alábbiak: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5B4A79" w:rsidRPr="005B4A79" w14:paraId="2929DCC8" w14:textId="77777777" w:rsidTr="00531C74">
        <w:tc>
          <w:tcPr>
            <w:tcW w:w="4531" w:type="dxa"/>
          </w:tcPr>
          <w:p w14:paraId="6DE3DF82" w14:textId="77777777" w:rsidR="00531C74" w:rsidRPr="005B4A79" w:rsidRDefault="00531C74" w:rsidP="0015520B">
            <w:pPr>
              <w:jc w:val="both"/>
              <w:rPr>
                <w:color w:val="auto"/>
              </w:rPr>
            </w:pPr>
            <w:r w:rsidRPr="005B4A79">
              <w:rPr>
                <w:color w:val="auto"/>
              </w:rPr>
              <w:t>Meghirdetés:</w:t>
            </w:r>
          </w:p>
        </w:tc>
        <w:tc>
          <w:tcPr>
            <w:tcW w:w="4531" w:type="dxa"/>
          </w:tcPr>
          <w:p w14:paraId="5A0266AD" w14:textId="50CD9E68" w:rsidR="00531C74" w:rsidRPr="005B4A79" w:rsidRDefault="000B03B6" w:rsidP="00C9653D">
            <w:pPr>
              <w:jc w:val="both"/>
              <w:rPr>
                <w:color w:val="auto"/>
              </w:rPr>
            </w:pPr>
            <w:r w:rsidRPr="005B4A79">
              <w:rPr>
                <w:color w:val="auto"/>
              </w:rPr>
              <w:t>202</w:t>
            </w:r>
            <w:r w:rsidR="00203E70">
              <w:rPr>
                <w:color w:val="auto"/>
              </w:rPr>
              <w:t>6</w:t>
            </w:r>
            <w:r w:rsidR="005F761D">
              <w:rPr>
                <w:color w:val="auto"/>
              </w:rPr>
              <w:t>. március 2</w:t>
            </w:r>
            <w:r w:rsidR="00203E70">
              <w:rPr>
                <w:color w:val="auto"/>
              </w:rPr>
              <w:t>5</w:t>
            </w:r>
            <w:r w:rsidR="005F761D">
              <w:rPr>
                <w:color w:val="auto"/>
              </w:rPr>
              <w:t>.</w:t>
            </w:r>
          </w:p>
        </w:tc>
      </w:tr>
      <w:tr w:rsidR="005B4A79" w:rsidRPr="005B4A79" w14:paraId="4369B8F0" w14:textId="77777777" w:rsidTr="00531C74">
        <w:tc>
          <w:tcPr>
            <w:tcW w:w="4531" w:type="dxa"/>
          </w:tcPr>
          <w:p w14:paraId="4607A7A4" w14:textId="77777777" w:rsidR="00531C74" w:rsidRPr="005B4A79" w:rsidRDefault="00531C74" w:rsidP="0015520B">
            <w:pPr>
              <w:jc w:val="both"/>
              <w:rPr>
                <w:color w:val="auto"/>
              </w:rPr>
            </w:pPr>
            <w:r w:rsidRPr="005B4A79">
              <w:rPr>
                <w:color w:val="auto"/>
              </w:rPr>
              <w:t>Beadási határidő:</w:t>
            </w:r>
          </w:p>
        </w:tc>
        <w:tc>
          <w:tcPr>
            <w:tcW w:w="4531" w:type="dxa"/>
          </w:tcPr>
          <w:p w14:paraId="2EB72741" w14:textId="3D742DE7" w:rsidR="00531C74" w:rsidRPr="005B4A79" w:rsidRDefault="007D6943" w:rsidP="0015520B">
            <w:pPr>
              <w:jc w:val="both"/>
              <w:rPr>
                <w:color w:val="auto"/>
              </w:rPr>
            </w:pPr>
            <w:r w:rsidRPr="005B4A79">
              <w:rPr>
                <w:color w:val="auto"/>
              </w:rPr>
              <w:t>202</w:t>
            </w:r>
            <w:r w:rsidR="00203E70">
              <w:rPr>
                <w:color w:val="auto"/>
              </w:rPr>
              <w:t>6</w:t>
            </w:r>
            <w:r w:rsidR="005F761D">
              <w:rPr>
                <w:color w:val="auto"/>
              </w:rPr>
              <w:t xml:space="preserve">. április </w:t>
            </w:r>
            <w:r w:rsidR="00203E70">
              <w:rPr>
                <w:color w:val="auto"/>
              </w:rPr>
              <w:t>8</w:t>
            </w:r>
            <w:r w:rsidR="005F761D">
              <w:rPr>
                <w:color w:val="auto"/>
              </w:rPr>
              <w:t>. ügyfélfogadási idő végéig.</w:t>
            </w:r>
          </w:p>
        </w:tc>
      </w:tr>
      <w:tr w:rsidR="005B4A79" w:rsidRPr="005B4A79" w14:paraId="59E8DE1D" w14:textId="77777777" w:rsidTr="00531C74">
        <w:tc>
          <w:tcPr>
            <w:tcW w:w="4531" w:type="dxa"/>
          </w:tcPr>
          <w:p w14:paraId="49E89E3D" w14:textId="77777777" w:rsidR="00531C74" w:rsidRPr="005B4A79" w:rsidRDefault="00531C74" w:rsidP="0015520B">
            <w:pPr>
              <w:jc w:val="both"/>
              <w:rPr>
                <w:color w:val="auto"/>
              </w:rPr>
            </w:pPr>
            <w:r w:rsidRPr="005B4A79">
              <w:rPr>
                <w:color w:val="auto"/>
              </w:rPr>
              <w:t>Elbírálás:</w:t>
            </w:r>
          </w:p>
        </w:tc>
        <w:tc>
          <w:tcPr>
            <w:tcW w:w="4531" w:type="dxa"/>
          </w:tcPr>
          <w:p w14:paraId="7C0B55D6" w14:textId="2C961F40" w:rsidR="00531C74" w:rsidRPr="005B4A79" w:rsidRDefault="007D6943" w:rsidP="0015520B">
            <w:pPr>
              <w:jc w:val="both"/>
              <w:rPr>
                <w:color w:val="auto"/>
              </w:rPr>
            </w:pPr>
            <w:r w:rsidRPr="005B4A79">
              <w:rPr>
                <w:color w:val="auto"/>
              </w:rPr>
              <w:t>202</w:t>
            </w:r>
            <w:r w:rsidR="00203E70">
              <w:rPr>
                <w:color w:val="auto"/>
              </w:rPr>
              <w:t>6</w:t>
            </w:r>
            <w:r w:rsidR="00531C74" w:rsidRPr="005B4A79">
              <w:rPr>
                <w:color w:val="auto"/>
              </w:rPr>
              <w:t>.</w:t>
            </w:r>
            <w:r w:rsidR="000B03B6" w:rsidRPr="005B4A79">
              <w:rPr>
                <w:color w:val="auto"/>
              </w:rPr>
              <w:t xml:space="preserve"> </w:t>
            </w:r>
            <w:r w:rsidR="00486B4F">
              <w:rPr>
                <w:color w:val="auto"/>
              </w:rPr>
              <w:t>április</w:t>
            </w:r>
            <w:r w:rsidR="000B03B6" w:rsidRPr="005B4A79">
              <w:rPr>
                <w:color w:val="auto"/>
              </w:rPr>
              <w:t xml:space="preserve"> </w:t>
            </w:r>
            <w:r w:rsidR="00486B4F">
              <w:rPr>
                <w:color w:val="auto"/>
              </w:rPr>
              <w:t>2</w:t>
            </w:r>
            <w:r w:rsidR="00203E70">
              <w:rPr>
                <w:color w:val="auto"/>
              </w:rPr>
              <w:t>1</w:t>
            </w:r>
            <w:r w:rsidR="005F761D">
              <w:rPr>
                <w:color w:val="auto"/>
              </w:rPr>
              <w:t>. K</w:t>
            </w:r>
            <w:r w:rsidR="003257CA">
              <w:rPr>
                <w:color w:val="auto"/>
              </w:rPr>
              <w:t xml:space="preserve">épviselő-testületi </w:t>
            </w:r>
            <w:r w:rsidR="005F761D">
              <w:rPr>
                <w:color w:val="auto"/>
              </w:rPr>
              <w:t>ülés</w:t>
            </w:r>
          </w:p>
        </w:tc>
      </w:tr>
      <w:tr w:rsidR="005B4A79" w:rsidRPr="005B4A79" w14:paraId="04645BDA" w14:textId="77777777" w:rsidTr="00531C74">
        <w:tc>
          <w:tcPr>
            <w:tcW w:w="4531" w:type="dxa"/>
          </w:tcPr>
          <w:p w14:paraId="559DE39D" w14:textId="36D45B74" w:rsidR="00531C74" w:rsidRPr="005B4A79" w:rsidRDefault="00531C74" w:rsidP="0015520B">
            <w:pPr>
              <w:jc w:val="both"/>
              <w:rPr>
                <w:color w:val="auto"/>
              </w:rPr>
            </w:pPr>
            <w:r w:rsidRPr="005B4A79">
              <w:rPr>
                <w:color w:val="auto"/>
              </w:rPr>
              <w:t>Szerződéskötés</w:t>
            </w:r>
            <w:r w:rsidR="000B03B6" w:rsidRPr="005B4A79">
              <w:rPr>
                <w:color w:val="auto"/>
              </w:rPr>
              <w:t>:</w:t>
            </w:r>
          </w:p>
        </w:tc>
        <w:tc>
          <w:tcPr>
            <w:tcW w:w="4531" w:type="dxa"/>
          </w:tcPr>
          <w:p w14:paraId="2531D926" w14:textId="41BCC9D9" w:rsidR="00531C74" w:rsidRPr="005F761D" w:rsidRDefault="000B03B6" w:rsidP="005F761D">
            <w:pPr>
              <w:jc w:val="both"/>
              <w:rPr>
                <w:color w:val="auto"/>
              </w:rPr>
            </w:pPr>
            <w:r w:rsidRPr="005F761D">
              <w:rPr>
                <w:color w:val="auto"/>
              </w:rPr>
              <w:t>202</w:t>
            </w:r>
            <w:r w:rsidR="00203E70">
              <w:rPr>
                <w:color w:val="auto"/>
              </w:rPr>
              <w:t>6</w:t>
            </w:r>
            <w:r w:rsidRPr="005F761D">
              <w:rPr>
                <w:color w:val="auto"/>
              </w:rPr>
              <w:t xml:space="preserve">. </w:t>
            </w:r>
            <w:r w:rsidR="004C12A6" w:rsidRPr="005F761D">
              <w:rPr>
                <w:color w:val="auto"/>
              </w:rPr>
              <w:t xml:space="preserve">május </w:t>
            </w:r>
            <w:r w:rsidR="00203E70">
              <w:rPr>
                <w:color w:val="auto"/>
              </w:rPr>
              <w:t>8</w:t>
            </w:r>
            <w:r w:rsidR="009A671A" w:rsidRPr="005F761D">
              <w:rPr>
                <w:color w:val="auto"/>
              </w:rPr>
              <w:t>.</w:t>
            </w:r>
            <w:r w:rsidR="00306304" w:rsidRPr="005F761D">
              <w:rPr>
                <w:color w:val="auto"/>
              </w:rPr>
              <w:t xml:space="preserve"> napjáig</w:t>
            </w:r>
          </w:p>
        </w:tc>
      </w:tr>
      <w:tr w:rsidR="005B4A79" w:rsidRPr="005B4A79" w14:paraId="3F06D8E9" w14:textId="77777777" w:rsidTr="00531C74">
        <w:tc>
          <w:tcPr>
            <w:tcW w:w="4531" w:type="dxa"/>
          </w:tcPr>
          <w:p w14:paraId="179DAF3E" w14:textId="2D6A2E24" w:rsidR="000B03B6" w:rsidRPr="005B4A79" w:rsidRDefault="000B03B6" w:rsidP="0015520B">
            <w:pPr>
              <w:jc w:val="both"/>
              <w:rPr>
                <w:color w:val="auto"/>
              </w:rPr>
            </w:pPr>
            <w:r w:rsidRPr="005B4A79">
              <w:rPr>
                <w:color w:val="auto"/>
              </w:rPr>
              <w:t>Kiutalás:</w:t>
            </w:r>
          </w:p>
        </w:tc>
        <w:tc>
          <w:tcPr>
            <w:tcW w:w="4531" w:type="dxa"/>
          </w:tcPr>
          <w:p w14:paraId="1758A6E2" w14:textId="555FFC16" w:rsidR="000B03B6" w:rsidRPr="005B4A79" w:rsidRDefault="000B03B6" w:rsidP="0015520B">
            <w:pPr>
              <w:jc w:val="both"/>
              <w:rPr>
                <w:color w:val="auto"/>
              </w:rPr>
            </w:pPr>
            <w:r w:rsidRPr="005B4A79">
              <w:rPr>
                <w:color w:val="auto"/>
              </w:rPr>
              <w:t>202</w:t>
            </w:r>
            <w:r w:rsidR="00203E70">
              <w:rPr>
                <w:color w:val="auto"/>
              </w:rPr>
              <w:t>6</w:t>
            </w:r>
            <w:r w:rsidRPr="005B4A79">
              <w:rPr>
                <w:color w:val="auto"/>
              </w:rPr>
              <w:t xml:space="preserve">. </w:t>
            </w:r>
            <w:r w:rsidR="00F71E67" w:rsidRPr="005B4A79">
              <w:rPr>
                <w:color w:val="auto"/>
              </w:rPr>
              <w:t xml:space="preserve">június </w:t>
            </w:r>
            <w:r w:rsidR="00203E70">
              <w:rPr>
                <w:color w:val="auto"/>
              </w:rPr>
              <w:t>8</w:t>
            </w:r>
            <w:r w:rsidR="009A671A">
              <w:rPr>
                <w:color w:val="auto"/>
              </w:rPr>
              <w:t>.</w:t>
            </w:r>
            <w:r w:rsidR="00F71E67" w:rsidRPr="005B4A79">
              <w:rPr>
                <w:color w:val="auto"/>
              </w:rPr>
              <w:t xml:space="preserve"> napjáig</w:t>
            </w:r>
          </w:p>
        </w:tc>
      </w:tr>
      <w:tr w:rsidR="005B4A79" w:rsidRPr="005B4A79" w14:paraId="688EF9D8" w14:textId="77777777" w:rsidTr="00531C74">
        <w:tc>
          <w:tcPr>
            <w:tcW w:w="4531" w:type="dxa"/>
          </w:tcPr>
          <w:p w14:paraId="192473E5" w14:textId="77777777" w:rsidR="00531C74" w:rsidRPr="005B4A79" w:rsidRDefault="00531C74" w:rsidP="0015520B">
            <w:pPr>
              <w:jc w:val="both"/>
              <w:rPr>
                <w:color w:val="auto"/>
              </w:rPr>
            </w:pPr>
            <w:r w:rsidRPr="005B4A79">
              <w:rPr>
                <w:color w:val="auto"/>
              </w:rPr>
              <w:t>Megvalósítási időszak:</w:t>
            </w:r>
          </w:p>
        </w:tc>
        <w:tc>
          <w:tcPr>
            <w:tcW w:w="4531" w:type="dxa"/>
          </w:tcPr>
          <w:p w14:paraId="267EC66D" w14:textId="72DAA62E" w:rsidR="00531C74" w:rsidRPr="005B4A79" w:rsidRDefault="000B03B6" w:rsidP="0015520B">
            <w:pPr>
              <w:jc w:val="both"/>
              <w:rPr>
                <w:color w:val="auto"/>
              </w:rPr>
            </w:pPr>
            <w:r w:rsidRPr="005B4A79">
              <w:rPr>
                <w:color w:val="auto"/>
              </w:rPr>
              <w:t>202</w:t>
            </w:r>
            <w:r w:rsidR="00203E70">
              <w:rPr>
                <w:color w:val="auto"/>
              </w:rPr>
              <w:t>6</w:t>
            </w:r>
            <w:r w:rsidRPr="005B4A79">
              <w:rPr>
                <w:color w:val="auto"/>
              </w:rPr>
              <w:t>. május 1. és 202</w:t>
            </w:r>
            <w:r w:rsidR="00203E70">
              <w:rPr>
                <w:color w:val="auto"/>
              </w:rPr>
              <w:t>7</w:t>
            </w:r>
            <w:r w:rsidRPr="005B4A79">
              <w:rPr>
                <w:color w:val="auto"/>
              </w:rPr>
              <w:t>. április 30. között</w:t>
            </w:r>
          </w:p>
        </w:tc>
      </w:tr>
      <w:tr w:rsidR="005B4A79" w:rsidRPr="005B4A79" w14:paraId="14AF7E7A" w14:textId="77777777" w:rsidTr="00531C74">
        <w:tc>
          <w:tcPr>
            <w:tcW w:w="4531" w:type="dxa"/>
          </w:tcPr>
          <w:p w14:paraId="5013C0CA" w14:textId="77777777" w:rsidR="00CE1986" w:rsidRPr="005B4A79" w:rsidRDefault="00CE1986" w:rsidP="0015520B">
            <w:pPr>
              <w:jc w:val="both"/>
              <w:rPr>
                <w:color w:val="auto"/>
              </w:rPr>
            </w:pPr>
            <w:r w:rsidRPr="005B4A79">
              <w:rPr>
                <w:color w:val="auto"/>
              </w:rPr>
              <w:t>Elszámolás és értékelés:</w:t>
            </w:r>
          </w:p>
        </w:tc>
        <w:tc>
          <w:tcPr>
            <w:tcW w:w="4531" w:type="dxa"/>
          </w:tcPr>
          <w:p w14:paraId="20D7DFC0" w14:textId="201DAD2B" w:rsidR="00CE1986" w:rsidRPr="005B4A79" w:rsidRDefault="00C9653D" w:rsidP="0015520B">
            <w:pPr>
              <w:jc w:val="both"/>
              <w:rPr>
                <w:color w:val="auto"/>
              </w:rPr>
            </w:pPr>
            <w:r w:rsidRPr="005B4A79">
              <w:rPr>
                <w:color w:val="auto"/>
              </w:rPr>
              <w:t>202</w:t>
            </w:r>
            <w:r w:rsidR="00203E70">
              <w:rPr>
                <w:color w:val="auto"/>
              </w:rPr>
              <w:t>7</w:t>
            </w:r>
            <w:r w:rsidR="00CE1986" w:rsidRPr="005B4A79">
              <w:rPr>
                <w:color w:val="auto"/>
              </w:rPr>
              <w:t xml:space="preserve">. </w:t>
            </w:r>
            <w:r w:rsidR="004C12A6" w:rsidRPr="005B4A79">
              <w:rPr>
                <w:color w:val="auto"/>
              </w:rPr>
              <w:t>április</w:t>
            </w:r>
            <w:r w:rsidR="00CE1986" w:rsidRPr="005B4A79">
              <w:rPr>
                <w:color w:val="auto"/>
              </w:rPr>
              <w:t xml:space="preserve"> </w:t>
            </w:r>
            <w:r w:rsidR="004C12A6" w:rsidRPr="005B4A79">
              <w:rPr>
                <w:color w:val="auto"/>
              </w:rPr>
              <w:t>30</w:t>
            </w:r>
            <w:r w:rsidR="00F71E67" w:rsidRPr="005B4A79">
              <w:rPr>
                <w:color w:val="auto"/>
              </w:rPr>
              <w:t>. napjáig</w:t>
            </w:r>
          </w:p>
        </w:tc>
      </w:tr>
    </w:tbl>
    <w:p w14:paraId="55675ED1" w14:textId="3ED6DAD9" w:rsidR="008E0DCB" w:rsidRPr="003E7527" w:rsidRDefault="003E7527" w:rsidP="003E7527">
      <w:pPr>
        <w:spacing w:before="120" w:after="120"/>
        <w:jc w:val="both"/>
      </w:pPr>
      <w:r>
        <w:t>Ezúton kérem a Tisztelt Képviselő-testületet az alábbi határozati javaslat elfogadására.</w:t>
      </w:r>
    </w:p>
    <w:p w14:paraId="79AD4D1E" w14:textId="77777777" w:rsidR="002D3B9F" w:rsidRDefault="002D3B9F" w:rsidP="00F03F1E">
      <w:pPr>
        <w:pStyle w:val="Szvegtrzs"/>
        <w:spacing w:before="240" w:after="120"/>
        <w:jc w:val="center"/>
      </w:pPr>
      <w:r>
        <w:rPr>
          <w:b/>
          <w:i/>
        </w:rPr>
        <w:t>Határozati javaslat</w:t>
      </w:r>
    </w:p>
    <w:p w14:paraId="087465E6" w14:textId="39D4B370" w:rsidR="002D3B9F" w:rsidRPr="008605C0" w:rsidRDefault="003E7527" w:rsidP="002D3B9F">
      <w:pPr>
        <w:pStyle w:val="Szvegtrzs"/>
        <w:spacing w:after="120"/>
        <w:rPr>
          <w:bCs/>
          <w:iCs/>
        </w:rPr>
      </w:pPr>
      <w:r>
        <w:rPr>
          <w:bCs/>
          <w:iCs/>
        </w:rPr>
        <w:t>Szigethalom Város Önkormányzat Képviselő-testülete úgy dönt, hogy</w:t>
      </w:r>
      <w:r>
        <w:t xml:space="preserve"> </w:t>
      </w:r>
      <w:r w:rsidR="0095612D">
        <w:t>a 20</w:t>
      </w:r>
      <w:r w:rsidR="0083330E">
        <w:t>2</w:t>
      </w:r>
      <w:r w:rsidR="00B91698">
        <w:t>6</w:t>
      </w:r>
      <w:r w:rsidR="0095612D">
        <w:t>. évi költségveté</w:t>
      </w:r>
      <w:r w:rsidR="005165A6">
        <w:t xml:space="preserve">sben </w:t>
      </w:r>
      <w:r w:rsidR="0095612D">
        <w:t>biztosított keretösszeg</w:t>
      </w:r>
      <w:r w:rsidR="00B91698">
        <w:t>re tekintettel</w:t>
      </w:r>
      <w:r w:rsidR="0095612D">
        <w:t xml:space="preserve"> </w:t>
      </w:r>
      <w:r w:rsidR="00486B4F">
        <w:t xml:space="preserve">az alábbi </w:t>
      </w:r>
      <w:r w:rsidR="002D3B9F">
        <w:t xml:space="preserve">pályázatot </w:t>
      </w:r>
      <w:r w:rsidR="002D3B9F" w:rsidRPr="008605C0">
        <w:t>ír</w:t>
      </w:r>
      <w:r w:rsidR="00486B4F">
        <w:t>ja</w:t>
      </w:r>
      <w:r w:rsidR="002D3B9F" w:rsidRPr="00971866">
        <w:rPr>
          <w:color w:val="FF0000"/>
        </w:rPr>
        <w:t xml:space="preserve"> </w:t>
      </w:r>
      <w:r w:rsidR="002D3B9F">
        <w:t>ki a Szigethal</w:t>
      </w:r>
      <w:r w:rsidR="00971866">
        <w:t>om területén</w:t>
      </w:r>
      <w:r w:rsidR="002D3B9F">
        <w:t xml:space="preserve"> működő civil szervezetek és sportszervezetek támogatására</w:t>
      </w:r>
      <w:r w:rsidR="00486B4F">
        <w:t>.</w:t>
      </w:r>
    </w:p>
    <w:p w14:paraId="4083DA51" w14:textId="602EF056" w:rsidR="00461361" w:rsidRPr="00461361" w:rsidRDefault="00364453" w:rsidP="00461361">
      <w:pPr>
        <w:jc w:val="center"/>
        <w:rPr>
          <w:b/>
          <w:bCs/>
          <w:color w:val="auto"/>
          <w:sz w:val="32"/>
          <w:lang w:eastAsia="zh-CN"/>
        </w:rPr>
      </w:pPr>
      <w:r>
        <w:rPr>
          <w:b/>
          <w:bCs/>
          <w:color w:val="auto"/>
          <w:sz w:val="32"/>
          <w:lang w:eastAsia="zh-CN"/>
        </w:rPr>
        <w:t>„</w:t>
      </w:r>
      <w:r w:rsidR="00461361" w:rsidRPr="00461361">
        <w:rPr>
          <w:b/>
          <w:bCs/>
          <w:color w:val="auto"/>
          <w:sz w:val="32"/>
          <w:lang w:eastAsia="zh-CN"/>
        </w:rPr>
        <w:t>Pályázati felhívás</w:t>
      </w:r>
    </w:p>
    <w:p w14:paraId="1D5B3C74" w14:textId="27319D94" w:rsidR="00461361" w:rsidRPr="00461361" w:rsidRDefault="00461361" w:rsidP="00461361">
      <w:pPr>
        <w:keepNext/>
        <w:numPr>
          <w:ilvl w:val="0"/>
          <w:numId w:val="3"/>
        </w:numPr>
        <w:jc w:val="center"/>
        <w:outlineLvl w:val="0"/>
        <w:rPr>
          <w:b/>
          <w:bCs/>
          <w:color w:val="auto"/>
          <w:sz w:val="32"/>
          <w:lang w:eastAsia="zh-CN"/>
        </w:rPr>
      </w:pPr>
      <w:r w:rsidRPr="00461361">
        <w:rPr>
          <w:b/>
          <w:bCs/>
          <w:color w:val="auto"/>
          <w:sz w:val="32"/>
          <w:lang w:eastAsia="zh-CN"/>
        </w:rPr>
        <w:t xml:space="preserve">Civil </w:t>
      </w:r>
      <w:r w:rsidR="00B91698">
        <w:rPr>
          <w:b/>
          <w:bCs/>
          <w:color w:val="auto"/>
          <w:sz w:val="32"/>
          <w:lang w:eastAsia="zh-CN"/>
        </w:rPr>
        <w:t>és sport</w:t>
      </w:r>
      <w:r w:rsidRPr="00461361">
        <w:rPr>
          <w:b/>
          <w:bCs/>
          <w:color w:val="auto"/>
          <w:sz w:val="32"/>
          <w:lang w:eastAsia="zh-CN"/>
        </w:rPr>
        <w:t>szervezetek, alapítványok számára</w:t>
      </w:r>
    </w:p>
    <w:p w14:paraId="502AFE9D" w14:textId="6D515569" w:rsidR="00461361" w:rsidRPr="00461361" w:rsidRDefault="00461361" w:rsidP="00461361">
      <w:pPr>
        <w:jc w:val="center"/>
        <w:rPr>
          <w:color w:val="auto"/>
          <w:sz w:val="32"/>
          <w:lang w:eastAsia="zh-CN"/>
        </w:rPr>
      </w:pPr>
      <w:r w:rsidRPr="00461361">
        <w:rPr>
          <w:b/>
          <w:bCs/>
          <w:color w:val="auto"/>
          <w:sz w:val="32"/>
          <w:lang w:eastAsia="zh-CN"/>
        </w:rPr>
        <w:t>202</w:t>
      </w:r>
      <w:r w:rsidR="00B91698">
        <w:rPr>
          <w:b/>
          <w:bCs/>
          <w:color w:val="auto"/>
          <w:sz w:val="32"/>
          <w:lang w:eastAsia="zh-CN"/>
        </w:rPr>
        <w:t>6</w:t>
      </w:r>
      <w:r w:rsidRPr="00461361">
        <w:rPr>
          <w:b/>
          <w:bCs/>
          <w:color w:val="auto"/>
          <w:sz w:val="32"/>
          <w:lang w:eastAsia="zh-CN"/>
        </w:rPr>
        <w:t>-202</w:t>
      </w:r>
      <w:r w:rsidR="00B91698">
        <w:rPr>
          <w:b/>
          <w:bCs/>
          <w:color w:val="auto"/>
          <w:sz w:val="32"/>
          <w:lang w:eastAsia="zh-CN"/>
        </w:rPr>
        <w:t>7</w:t>
      </w:r>
      <w:r w:rsidRPr="00461361">
        <w:rPr>
          <w:b/>
          <w:bCs/>
          <w:color w:val="auto"/>
          <w:sz w:val="32"/>
          <w:lang w:eastAsia="zh-CN"/>
        </w:rPr>
        <w:t>. évre</w:t>
      </w:r>
    </w:p>
    <w:p w14:paraId="1C76AA06" w14:textId="77777777" w:rsidR="00461361" w:rsidRPr="00461361" w:rsidRDefault="00461361" w:rsidP="00461361">
      <w:pPr>
        <w:rPr>
          <w:color w:val="auto"/>
          <w:lang w:eastAsia="zh-CN"/>
        </w:rPr>
      </w:pPr>
    </w:p>
    <w:p w14:paraId="0F656B9E" w14:textId="77777777" w:rsidR="00461361" w:rsidRPr="00461361" w:rsidRDefault="00461361" w:rsidP="00461361">
      <w:pPr>
        <w:rPr>
          <w:color w:val="auto"/>
          <w:lang w:eastAsia="zh-CN"/>
        </w:rPr>
      </w:pPr>
    </w:p>
    <w:p w14:paraId="40DE5228" w14:textId="1FA414F6" w:rsidR="00461361" w:rsidRPr="00461361" w:rsidRDefault="00461361" w:rsidP="00461361">
      <w:pPr>
        <w:suppressAutoHyphens w:val="0"/>
        <w:jc w:val="both"/>
        <w:rPr>
          <w:color w:val="auto"/>
          <w:lang w:eastAsia="zh-CN"/>
        </w:rPr>
      </w:pPr>
      <w:r w:rsidRPr="00461361">
        <w:rPr>
          <w:color w:val="auto"/>
          <w:lang w:eastAsia="zh-CN"/>
        </w:rPr>
        <w:t>Szigethalom Város Önkormányzat Képviselő-testülete 202</w:t>
      </w:r>
      <w:r w:rsidR="00B91698">
        <w:rPr>
          <w:color w:val="auto"/>
          <w:lang w:eastAsia="zh-CN"/>
        </w:rPr>
        <w:t>6</w:t>
      </w:r>
      <w:r w:rsidRPr="00461361">
        <w:rPr>
          <w:color w:val="auto"/>
          <w:lang w:eastAsia="zh-CN"/>
        </w:rPr>
        <w:t xml:space="preserve">. évi költségvetésében a </w:t>
      </w:r>
      <w:r w:rsidRPr="00461361">
        <w:rPr>
          <w:b/>
          <w:bCs/>
          <w:color w:val="auto"/>
          <w:lang w:eastAsia="zh-CN"/>
        </w:rPr>
        <w:t>202</w:t>
      </w:r>
      <w:r w:rsidR="00B91698">
        <w:rPr>
          <w:b/>
          <w:bCs/>
          <w:color w:val="auto"/>
          <w:lang w:eastAsia="zh-CN"/>
        </w:rPr>
        <w:t>6</w:t>
      </w:r>
      <w:r w:rsidRPr="00461361">
        <w:rPr>
          <w:b/>
          <w:bCs/>
          <w:color w:val="auto"/>
          <w:lang w:eastAsia="zh-CN"/>
        </w:rPr>
        <w:t>. május 1. napjától 202</w:t>
      </w:r>
      <w:r w:rsidR="00B91698">
        <w:rPr>
          <w:b/>
          <w:bCs/>
          <w:color w:val="auto"/>
          <w:lang w:eastAsia="zh-CN"/>
        </w:rPr>
        <w:t>7</w:t>
      </w:r>
      <w:r w:rsidRPr="00461361">
        <w:rPr>
          <w:b/>
          <w:bCs/>
          <w:color w:val="auto"/>
          <w:lang w:eastAsia="zh-CN"/>
        </w:rPr>
        <w:t>. április 30. napjáig tartó pályázati időszakra</w:t>
      </w:r>
      <w:r w:rsidRPr="00461361">
        <w:rPr>
          <w:color w:val="auto"/>
          <w:lang w:eastAsia="hu-HU"/>
        </w:rPr>
        <w:t xml:space="preserve"> </w:t>
      </w:r>
      <w:r w:rsidRPr="00461361">
        <w:rPr>
          <w:color w:val="auto"/>
          <w:lang w:eastAsia="zh-CN"/>
        </w:rPr>
        <w:t>a</w:t>
      </w:r>
      <w:r w:rsidR="00B91698">
        <w:rPr>
          <w:color w:val="auto"/>
          <w:lang w:eastAsia="zh-CN"/>
        </w:rPr>
        <w:t>z</w:t>
      </w:r>
      <w:r w:rsidRPr="00461361">
        <w:rPr>
          <w:color w:val="auto"/>
          <w:lang w:eastAsia="zh-CN"/>
        </w:rPr>
        <w:t xml:space="preserve"> alapítványok</w:t>
      </w:r>
      <w:r w:rsidR="00B91698">
        <w:rPr>
          <w:color w:val="auto"/>
          <w:lang w:eastAsia="zh-CN"/>
        </w:rPr>
        <w:t>, civil</w:t>
      </w:r>
      <w:r w:rsidRPr="00461361">
        <w:rPr>
          <w:color w:val="auto"/>
          <w:lang w:eastAsia="zh-CN"/>
        </w:rPr>
        <w:t xml:space="preserve"> </w:t>
      </w:r>
      <w:r w:rsidR="00B91698">
        <w:rPr>
          <w:color w:val="auto"/>
          <w:lang w:eastAsia="zh-CN"/>
        </w:rPr>
        <w:t>és</w:t>
      </w:r>
      <w:r w:rsidRPr="00461361">
        <w:rPr>
          <w:color w:val="auto"/>
          <w:lang w:eastAsia="zh-CN"/>
        </w:rPr>
        <w:t xml:space="preserve"> sportszervezetek számára </w:t>
      </w:r>
      <w:r w:rsidR="00B91698">
        <w:rPr>
          <w:color w:val="auto"/>
          <w:lang w:eastAsia="zh-CN"/>
        </w:rPr>
        <w:t>11</w:t>
      </w:r>
      <w:r w:rsidR="00CE2DC4">
        <w:rPr>
          <w:color w:val="auto"/>
          <w:lang w:eastAsia="zh-CN"/>
        </w:rPr>
        <w:t>.000.000</w:t>
      </w:r>
      <w:r w:rsidRPr="00461361">
        <w:rPr>
          <w:color w:val="auto"/>
          <w:lang w:eastAsia="zh-CN"/>
        </w:rPr>
        <w:t xml:space="preserve">Ft pénzösszeget különített el az alábbi támogatási célokat megjelölve: </w:t>
      </w:r>
    </w:p>
    <w:p w14:paraId="2C02A67E" w14:textId="77777777" w:rsidR="00461361" w:rsidRPr="00461361" w:rsidRDefault="00461361" w:rsidP="00461361">
      <w:pPr>
        <w:jc w:val="both"/>
        <w:rPr>
          <w:color w:val="auto"/>
          <w:lang w:eastAsia="zh-CN"/>
        </w:rPr>
      </w:pPr>
    </w:p>
    <w:p w14:paraId="7CBA0111" w14:textId="77777777" w:rsidR="00461361" w:rsidRPr="00461361" w:rsidRDefault="00461361" w:rsidP="00461361">
      <w:pPr>
        <w:numPr>
          <w:ilvl w:val="0"/>
          <w:numId w:val="11"/>
        </w:numPr>
        <w:jc w:val="both"/>
        <w:rPr>
          <w:color w:val="auto"/>
          <w:lang w:eastAsia="zh-CN"/>
        </w:rPr>
      </w:pPr>
      <w:r w:rsidRPr="00461361">
        <w:rPr>
          <w:color w:val="auto"/>
          <w:lang w:eastAsia="zh-CN"/>
        </w:rPr>
        <w:t>Működési célú támogatás,</w:t>
      </w:r>
    </w:p>
    <w:p w14:paraId="06C7EC74" w14:textId="77777777" w:rsidR="00461361" w:rsidRPr="00461361" w:rsidRDefault="00461361" w:rsidP="00461361">
      <w:pPr>
        <w:numPr>
          <w:ilvl w:val="0"/>
          <w:numId w:val="11"/>
        </w:numPr>
        <w:jc w:val="both"/>
        <w:rPr>
          <w:color w:val="auto"/>
          <w:lang w:eastAsia="zh-CN"/>
        </w:rPr>
      </w:pPr>
      <w:r w:rsidRPr="00461361">
        <w:rPr>
          <w:color w:val="auto"/>
          <w:lang w:eastAsia="zh-CN"/>
        </w:rPr>
        <w:lastRenderedPageBreak/>
        <w:t>Rendezvény/projekt célú támogatás,</w:t>
      </w:r>
    </w:p>
    <w:p w14:paraId="3EC6DA9C" w14:textId="77777777" w:rsidR="00461361" w:rsidRPr="00461361" w:rsidRDefault="00461361" w:rsidP="00461361">
      <w:pPr>
        <w:numPr>
          <w:ilvl w:val="0"/>
          <w:numId w:val="11"/>
        </w:numPr>
        <w:jc w:val="both"/>
        <w:rPr>
          <w:color w:val="auto"/>
          <w:lang w:eastAsia="zh-CN"/>
        </w:rPr>
      </w:pPr>
      <w:r w:rsidRPr="00461361">
        <w:rPr>
          <w:color w:val="auto"/>
          <w:lang w:eastAsia="zh-CN"/>
        </w:rPr>
        <w:t>Sportegyesület élsportolója támogatása</w:t>
      </w:r>
    </w:p>
    <w:p w14:paraId="6DBD5C8C" w14:textId="77777777" w:rsidR="00461361" w:rsidRPr="00461361" w:rsidRDefault="00461361" w:rsidP="00461361">
      <w:pPr>
        <w:jc w:val="both"/>
        <w:rPr>
          <w:color w:val="auto"/>
          <w:lang w:eastAsia="zh-CN"/>
        </w:rPr>
      </w:pPr>
    </w:p>
    <w:p w14:paraId="14946AD0" w14:textId="77777777" w:rsidR="00461361" w:rsidRPr="00461361" w:rsidRDefault="00461361" w:rsidP="00461361">
      <w:pPr>
        <w:jc w:val="both"/>
        <w:rPr>
          <w:color w:val="auto"/>
          <w:lang w:eastAsia="zh-CN"/>
        </w:rPr>
      </w:pPr>
    </w:p>
    <w:p w14:paraId="1CD25C18" w14:textId="77777777" w:rsidR="00461361" w:rsidRPr="00461361" w:rsidRDefault="00461361" w:rsidP="00461361">
      <w:pPr>
        <w:keepNext/>
        <w:numPr>
          <w:ilvl w:val="0"/>
          <w:numId w:val="3"/>
        </w:numPr>
        <w:jc w:val="center"/>
        <w:outlineLvl w:val="0"/>
        <w:rPr>
          <w:b/>
          <w:bCs/>
          <w:color w:val="auto"/>
          <w:lang w:eastAsia="zh-CN"/>
        </w:rPr>
      </w:pPr>
      <w:r w:rsidRPr="00461361">
        <w:rPr>
          <w:b/>
          <w:bCs/>
          <w:color w:val="auto"/>
          <w:lang w:eastAsia="zh-CN"/>
        </w:rPr>
        <w:t>I. A pályázati feltételek</w:t>
      </w:r>
    </w:p>
    <w:p w14:paraId="4D23D6D7" w14:textId="77777777" w:rsidR="00461361" w:rsidRPr="00461361" w:rsidRDefault="00461361" w:rsidP="00461361">
      <w:pPr>
        <w:rPr>
          <w:color w:val="auto"/>
          <w:lang w:eastAsia="zh-CN"/>
        </w:rPr>
      </w:pPr>
    </w:p>
    <w:p w14:paraId="7FE903B5" w14:textId="56000BC0" w:rsidR="00461361" w:rsidRPr="00461361" w:rsidRDefault="00461361" w:rsidP="00461361">
      <w:pPr>
        <w:jc w:val="both"/>
        <w:rPr>
          <w:color w:val="auto"/>
          <w:lang w:eastAsia="zh-CN"/>
        </w:rPr>
      </w:pPr>
      <w:r w:rsidRPr="00461361">
        <w:rPr>
          <w:color w:val="auto"/>
          <w:lang w:eastAsia="zh-CN"/>
        </w:rPr>
        <w:t xml:space="preserve">1.) </w:t>
      </w:r>
      <w:r w:rsidR="00B91698">
        <w:rPr>
          <w:color w:val="auto"/>
          <w:lang w:eastAsia="zh-CN"/>
        </w:rPr>
        <w:t xml:space="preserve">A pályázaton eredményesen indulhat </w:t>
      </w:r>
      <w:r w:rsidR="00B91698">
        <w:t>az</w:t>
      </w:r>
      <w:r w:rsidR="00897072">
        <w:t xml:space="preserve"> az</w:t>
      </w:r>
      <w:r w:rsidR="00B91698">
        <w:t xml:space="preserve"> Országos Bírósági Hivatal által fenntartott </w:t>
      </w:r>
      <w:r w:rsidR="00B91698">
        <w:rPr>
          <w:color w:val="auto"/>
          <w:lang w:eastAsia="zh-CN"/>
        </w:rPr>
        <w:t>a civil szervezetek névjegyzékében szereplő társadalmi szervezet, kulturális- és egyéb közösség, egyesület és alapítvány</w:t>
      </w:r>
      <w:r w:rsidR="00897072">
        <w:rPr>
          <w:color w:val="auto"/>
          <w:lang w:eastAsia="zh-CN"/>
        </w:rPr>
        <w:t>, mely</w:t>
      </w:r>
    </w:p>
    <w:p w14:paraId="617718A6" w14:textId="77777777" w:rsidR="00897072" w:rsidRPr="00897072" w:rsidRDefault="00897072" w:rsidP="00897072">
      <w:pPr>
        <w:pStyle w:val="Listaszerbekezds"/>
        <w:numPr>
          <w:ilvl w:val="0"/>
          <w:numId w:val="17"/>
        </w:numPr>
        <w:jc w:val="both"/>
        <w:rPr>
          <w:color w:val="auto"/>
          <w:lang w:eastAsia="zh-CN"/>
        </w:rPr>
      </w:pPr>
      <w:r w:rsidRPr="00897072">
        <w:rPr>
          <w:color w:val="auto"/>
          <w:lang w:eastAsia="zh-CN"/>
        </w:rPr>
        <w:t>a</w:t>
      </w:r>
      <w:r w:rsidR="00461361" w:rsidRPr="00897072">
        <w:rPr>
          <w:color w:val="auto"/>
          <w:lang w:eastAsia="zh-CN"/>
        </w:rPr>
        <w:t xml:space="preserve"> tevékenység</w:t>
      </w:r>
      <w:r w:rsidRPr="00897072">
        <w:rPr>
          <w:color w:val="auto"/>
          <w:lang w:eastAsia="zh-CN"/>
        </w:rPr>
        <w:t>é</w:t>
      </w:r>
      <w:r w:rsidR="00461361" w:rsidRPr="00897072">
        <w:rPr>
          <w:color w:val="auto"/>
          <w:lang w:eastAsia="zh-CN"/>
        </w:rPr>
        <w:t xml:space="preserve">t Szigethalom városában </w:t>
      </w:r>
      <w:r w:rsidRPr="00897072">
        <w:rPr>
          <w:color w:val="auto"/>
          <w:lang w:eastAsia="zh-CN"/>
        </w:rPr>
        <w:t>fejti ki,</w:t>
      </w:r>
      <w:r w:rsidR="00461361" w:rsidRPr="00897072">
        <w:rPr>
          <w:color w:val="auto"/>
          <w:lang w:eastAsia="zh-CN"/>
        </w:rPr>
        <w:t xml:space="preserve"> </w:t>
      </w:r>
    </w:p>
    <w:p w14:paraId="29404498" w14:textId="3979A6C0" w:rsidR="00461361" w:rsidRPr="00897072" w:rsidRDefault="00AA1343" w:rsidP="00897072">
      <w:pPr>
        <w:pStyle w:val="Listaszerbekezds"/>
        <w:numPr>
          <w:ilvl w:val="0"/>
          <w:numId w:val="17"/>
        </w:numPr>
        <w:jc w:val="both"/>
        <w:rPr>
          <w:color w:val="auto"/>
          <w:lang w:eastAsia="zh-CN"/>
        </w:rPr>
      </w:pPr>
      <w:r w:rsidRPr="00897072">
        <w:rPr>
          <w:color w:val="auto"/>
          <w:lang w:eastAsia="zh-CN"/>
        </w:rPr>
        <w:t>tárgyév január 31. napjáig regisztrált a</w:t>
      </w:r>
      <w:r w:rsidR="00461361" w:rsidRPr="00897072">
        <w:rPr>
          <w:color w:val="auto"/>
          <w:lang w:eastAsia="zh-CN"/>
        </w:rPr>
        <w:t xml:space="preserve"> Városi Szabadidőközpontnál</w:t>
      </w:r>
      <w:r w:rsidR="00897072" w:rsidRPr="00897072">
        <w:rPr>
          <w:color w:val="auto"/>
          <w:lang w:eastAsia="zh-CN"/>
        </w:rPr>
        <w:t>,</w:t>
      </w:r>
    </w:p>
    <w:p w14:paraId="51AFBC35" w14:textId="2BE92392" w:rsidR="00461361" w:rsidRPr="00897072" w:rsidRDefault="00897072" w:rsidP="00897072">
      <w:pPr>
        <w:pStyle w:val="Listaszerbekezds"/>
        <w:numPr>
          <w:ilvl w:val="0"/>
          <w:numId w:val="17"/>
        </w:numPr>
        <w:jc w:val="both"/>
        <w:rPr>
          <w:color w:val="auto"/>
          <w:lang w:eastAsia="zh-CN"/>
        </w:rPr>
      </w:pPr>
      <w:r w:rsidRPr="00897072">
        <w:rPr>
          <w:color w:val="auto"/>
          <w:lang w:eastAsia="zh-CN"/>
        </w:rPr>
        <w:t>t</w:t>
      </w:r>
      <w:r w:rsidR="00461361" w:rsidRPr="00897072">
        <w:rPr>
          <w:color w:val="auto"/>
          <w:lang w:eastAsia="zh-CN"/>
        </w:rPr>
        <w:t>ermészetbeni terembérle</w:t>
      </w:r>
      <w:r w:rsidRPr="00897072">
        <w:rPr>
          <w:color w:val="auto"/>
          <w:lang w:eastAsia="zh-CN"/>
        </w:rPr>
        <w:t>tre irányuló támogatási igény esetén</w:t>
      </w:r>
      <w:r w:rsidR="00461361" w:rsidRPr="00897072">
        <w:rPr>
          <w:color w:val="auto"/>
          <w:lang w:eastAsia="zh-CN"/>
        </w:rPr>
        <w:t xml:space="preserve"> az érintett intézményektől igazolás</w:t>
      </w:r>
      <w:r w:rsidRPr="00897072">
        <w:rPr>
          <w:color w:val="auto"/>
          <w:lang w:eastAsia="zh-CN"/>
        </w:rPr>
        <w:t>t szerzett</w:t>
      </w:r>
      <w:r w:rsidR="00461361" w:rsidRPr="00897072">
        <w:rPr>
          <w:color w:val="auto"/>
          <w:lang w:eastAsia="zh-CN"/>
        </w:rPr>
        <w:t xml:space="preserve"> a terembérlet egyeztetéséről</w:t>
      </w:r>
      <w:r w:rsidR="00AA1343" w:rsidRPr="00897072">
        <w:rPr>
          <w:color w:val="auto"/>
          <w:lang w:eastAsia="zh-CN"/>
        </w:rPr>
        <w:t xml:space="preserve"> (</w:t>
      </w:r>
      <w:r w:rsidR="00461361" w:rsidRPr="00897072">
        <w:rPr>
          <w:color w:val="auto"/>
          <w:lang w:eastAsia="zh-CN"/>
        </w:rPr>
        <w:t>Természetbeni terembérlet az általános iskolák tekintetében nem vehető igénybe.</w:t>
      </w:r>
      <w:r w:rsidR="00AA1343" w:rsidRPr="00897072">
        <w:rPr>
          <w:color w:val="auto"/>
          <w:lang w:eastAsia="zh-CN"/>
        </w:rPr>
        <w:t>)</w:t>
      </w:r>
      <w:r w:rsidRPr="00897072">
        <w:rPr>
          <w:color w:val="auto"/>
          <w:lang w:eastAsia="zh-CN"/>
        </w:rPr>
        <w:t>,</w:t>
      </w:r>
    </w:p>
    <w:p w14:paraId="5DD4252E" w14:textId="631C7520" w:rsidR="00461361" w:rsidRPr="00897072" w:rsidRDefault="00897072" w:rsidP="00897072">
      <w:pPr>
        <w:pStyle w:val="Listaszerbekezds"/>
        <w:numPr>
          <w:ilvl w:val="0"/>
          <w:numId w:val="17"/>
        </w:numPr>
        <w:jc w:val="both"/>
        <w:rPr>
          <w:color w:val="auto"/>
          <w:lang w:eastAsia="zh-CN"/>
        </w:rPr>
      </w:pPr>
      <w:r w:rsidRPr="00897072">
        <w:rPr>
          <w:color w:val="auto"/>
          <w:lang w:eastAsia="zh-CN"/>
        </w:rPr>
        <w:t>r</w:t>
      </w:r>
      <w:r w:rsidR="00461361" w:rsidRPr="00897072">
        <w:rPr>
          <w:color w:val="auto"/>
          <w:lang w:eastAsia="zh-CN"/>
        </w:rPr>
        <w:t>endezvény/projekt célú támogatás</w:t>
      </w:r>
      <w:r w:rsidRPr="00897072">
        <w:rPr>
          <w:color w:val="auto"/>
          <w:lang w:eastAsia="zh-CN"/>
        </w:rPr>
        <w:t xml:space="preserve"> esetén</w:t>
      </w:r>
      <w:r w:rsidR="00AA1343" w:rsidRPr="00897072">
        <w:rPr>
          <w:color w:val="auto"/>
          <w:lang w:eastAsia="zh-CN"/>
        </w:rPr>
        <w:t xml:space="preserve"> </w:t>
      </w:r>
      <w:r w:rsidRPr="00897072">
        <w:rPr>
          <w:color w:val="auto"/>
          <w:lang w:eastAsia="zh-CN"/>
        </w:rPr>
        <w:t xml:space="preserve">rendelkezik </w:t>
      </w:r>
      <w:r w:rsidR="00AA1343" w:rsidRPr="00897072">
        <w:rPr>
          <w:color w:val="auto"/>
          <w:lang w:eastAsia="zh-CN"/>
        </w:rPr>
        <w:t>a VSZK</w:t>
      </w:r>
      <w:r w:rsidR="00461361" w:rsidRPr="00897072">
        <w:rPr>
          <w:color w:val="auto"/>
          <w:lang w:eastAsia="zh-CN"/>
        </w:rPr>
        <w:t xml:space="preserve"> igazolás</w:t>
      </w:r>
      <w:r w:rsidRPr="00897072">
        <w:rPr>
          <w:color w:val="auto"/>
          <w:lang w:eastAsia="zh-CN"/>
        </w:rPr>
        <w:t>ával</w:t>
      </w:r>
      <w:r w:rsidR="00461361" w:rsidRPr="00897072">
        <w:rPr>
          <w:color w:val="auto"/>
          <w:lang w:eastAsia="zh-CN"/>
        </w:rPr>
        <w:t xml:space="preserve"> a rendezvény egyeztetéséről</w:t>
      </w:r>
      <w:r w:rsidR="00AA1343" w:rsidRPr="00897072">
        <w:rPr>
          <w:color w:val="auto"/>
          <w:lang w:eastAsia="zh-CN"/>
        </w:rPr>
        <w:t>.</w:t>
      </w:r>
    </w:p>
    <w:p w14:paraId="2EA32D14" w14:textId="77777777" w:rsidR="00461361" w:rsidRPr="00461361" w:rsidRDefault="00461361" w:rsidP="00461361">
      <w:pPr>
        <w:ind w:left="720"/>
        <w:jc w:val="both"/>
        <w:rPr>
          <w:color w:val="auto"/>
          <w:lang w:eastAsia="zh-CN"/>
        </w:rPr>
      </w:pPr>
    </w:p>
    <w:p w14:paraId="45052A2A" w14:textId="77777777" w:rsidR="00461361" w:rsidRPr="00461361" w:rsidRDefault="00461361" w:rsidP="00461361">
      <w:pPr>
        <w:jc w:val="both"/>
        <w:rPr>
          <w:color w:val="auto"/>
          <w:lang w:eastAsia="zh-CN"/>
        </w:rPr>
      </w:pPr>
      <w:r w:rsidRPr="00461361">
        <w:rPr>
          <w:color w:val="auto"/>
          <w:lang w:eastAsia="zh-CN"/>
        </w:rPr>
        <w:t xml:space="preserve"> </w:t>
      </w:r>
    </w:p>
    <w:p w14:paraId="722F5530" w14:textId="77777777" w:rsidR="00461361" w:rsidRPr="00461361" w:rsidRDefault="00461361" w:rsidP="00461361">
      <w:pPr>
        <w:jc w:val="center"/>
        <w:rPr>
          <w:color w:val="auto"/>
          <w:u w:val="single"/>
          <w:lang w:eastAsia="zh-CN"/>
        </w:rPr>
      </w:pPr>
      <w:r w:rsidRPr="00461361">
        <w:rPr>
          <w:b/>
          <w:bCs/>
          <w:color w:val="auto"/>
          <w:lang w:eastAsia="zh-CN"/>
        </w:rPr>
        <w:t>II. A pályázat benyújtási határideje:</w:t>
      </w:r>
    </w:p>
    <w:p w14:paraId="1CE3FAAA" w14:textId="77777777" w:rsidR="00461361" w:rsidRPr="00461361" w:rsidRDefault="00461361" w:rsidP="00461361">
      <w:pPr>
        <w:jc w:val="both"/>
        <w:rPr>
          <w:color w:val="auto"/>
          <w:u w:val="single"/>
          <w:lang w:eastAsia="zh-CN"/>
        </w:rPr>
      </w:pPr>
    </w:p>
    <w:p w14:paraId="711418B5" w14:textId="704701D5" w:rsidR="00461361" w:rsidRPr="00461361" w:rsidRDefault="00461361" w:rsidP="00461361">
      <w:pPr>
        <w:jc w:val="center"/>
        <w:rPr>
          <w:color w:val="auto"/>
          <w:u w:val="single"/>
          <w:lang w:eastAsia="zh-CN"/>
        </w:rPr>
      </w:pPr>
      <w:r w:rsidRPr="00461361">
        <w:rPr>
          <w:b/>
          <w:bCs/>
          <w:color w:val="auto"/>
          <w:sz w:val="28"/>
          <w:u w:val="single"/>
          <w:lang w:eastAsia="zh-CN"/>
        </w:rPr>
        <w:t>202</w:t>
      </w:r>
      <w:r w:rsidR="00897072">
        <w:rPr>
          <w:b/>
          <w:bCs/>
          <w:color w:val="auto"/>
          <w:sz w:val="28"/>
          <w:u w:val="single"/>
          <w:lang w:eastAsia="zh-CN"/>
        </w:rPr>
        <w:t>6</w:t>
      </w:r>
      <w:r w:rsidRPr="00461361">
        <w:rPr>
          <w:b/>
          <w:bCs/>
          <w:color w:val="auto"/>
          <w:sz w:val="28"/>
          <w:u w:val="single"/>
          <w:lang w:eastAsia="zh-CN"/>
        </w:rPr>
        <w:t xml:space="preserve">. április </w:t>
      </w:r>
      <w:r w:rsidR="00897072">
        <w:rPr>
          <w:b/>
          <w:bCs/>
          <w:color w:val="auto"/>
          <w:sz w:val="28"/>
          <w:u w:val="single"/>
          <w:lang w:eastAsia="zh-CN"/>
        </w:rPr>
        <w:t>8</w:t>
      </w:r>
      <w:r w:rsidR="00CE2DC4">
        <w:rPr>
          <w:b/>
          <w:bCs/>
          <w:color w:val="auto"/>
          <w:sz w:val="28"/>
          <w:u w:val="single"/>
          <w:lang w:eastAsia="zh-CN"/>
        </w:rPr>
        <w:t>.</w:t>
      </w:r>
      <w:r w:rsidRPr="00461361">
        <w:rPr>
          <w:b/>
          <w:bCs/>
          <w:color w:val="auto"/>
          <w:sz w:val="28"/>
          <w:u w:val="single"/>
          <w:lang w:eastAsia="zh-CN"/>
        </w:rPr>
        <w:t xml:space="preserve"> </w:t>
      </w:r>
      <w:r w:rsidR="00CE2DC4">
        <w:rPr>
          <w:b/>
          <w:bCs/>
          <w:color w:val="auto"/>
          <w:sz w:val="28"/>
          <w:u w:val="single"/>
          <w:lang w:eastAsia="zh-CN"/>
        </w:rPr>
        <w:t>(</w:t>
      </w:r>
      <w:r w:rsidR="009404F4">
        <w:rPr>
          <w:b/>
          <w:bCs/>
          <w:color w:val="auto"/>
          <w:sz w:val="28"/>
          <w:u w:val="single"/>
          <w:lang w:eastAsia="zh-CN"/>
        </w:rPr>
        <w:t>hétfő</w:t>
      </w:r>
      <w:r w:rsidR="00CE2DC4">
        <w:rPr>
          <w:b/>
          <w:bCs/>
          <w:color w:val="auto"/>
          <w:sz w:val="28"/>
          <w:u w:val="single"/>
          <w:lang w:eastAsia="zh-CN"/>
        </w:rPr>
        <w:t>)</w:t>
      </w:r>
      <w:r w:rsidRPr="00461361">
        <w:rPr>
          <w:b/>
          <w:bCs/>
          <w:color w:val="auto"/>
          <w:sz w:val="28"/>
          <w:u w:val="single"/>
          <w:lang w:eastAsia="zh-CN"/>
        </w:rPr>
        <w:t xml:space="preserve"> </w:t>
      </w:r>
      <w:r w:rsidR="00CE2DC4">
        <w:rPr>
          <w:b/>
          <w:bCs/>
          <w:color w:val="auto"/>
          <w:sz w:val="28"/>
          <w:u w:val="single"/>
          <w:lang w:eastAsia="zh-CN"/>
        </w:rPr>
        <w:t>1</w:t>
      </w:r>
      <w:r w:rsidR="00897072">
        <w:rPr>
          <w:b/>
          <w:bCs/>
          <w:color w:val="auto"/>
          <w:sz w:val="28"/>
          <w:u w:val="single"/>
          <w:lang w:eastAsia="zh-CN"/>
        </w:rPr>
        <w:t>6</w:t>
      </w:r>
      <w:r w:rsidR="00CE2DC4">
        <w:rPr>
          <w:b/>
          <w:bCs/>
          <w:color w:val="auto"/>
          <w:sz w:val="28"/>
          <w:u w:val="single"/>
          <w:lang w:eastAsia="zh-CN"/>
        </w:rPr>
        <w:t>:00</w:t>
      </w:r>
      <w:r w:rsidRPr="00461361">
        <w:rPr>
          <w:b/>
          <w:bCs/>
          <w:color w:val="auto"/>
          <w:sz w:val="28"/>
          <w:u w:val="single"/>
          <w:lang w:eastAsia="zh-CN"/>
        </w:rPr>
        <w:t xml:space="preserve"> óra</w:t>
      </w:r>
    </w:p>
    <w:p w14:paraId="2B04C680" w14:textId="77777777" w:rsidR="00461361" w:rsidRPr="00461361" w:rsidRDefault="00461361" w:rsidP="00461361">
      <w:pPr>
        <w:jc w:val="both"/>
        <w:rPr>
          <w:color w:val="FF0000"/>
          <w:u w:val="single"/>
          <w:lang w:eastAsia="zh-CN"/>
        </w:rPr>
      </w:pPr>
    </w:p>
    <w:p w14:paraId="713FE1F5" w14:textId="77777777" w:rsidR="00461361" w:rsidRPr="00461361" w:rsidRDefault="00461361" w:rsidP="00461361">
      <w:pPr>
        <w:jc w:val="center"/>
        <w:rPr>
          <w:color w:val="auto"/>
          <w:lang w:eastAsia="zh-CN"/>
        </w:rPr>
      </w:pPr>
      <w:r w:rsidRPr="00461361">
        <w:rPr>
          <w:b/>
          <w:bCs/>
          <w:color w:val="auto"/>
          <w:lang w:eastAsia="zh-CN"/>
        </w:rPr>
        <w:t>III. A pályázat benyújtásának helye:</w:t>
      </w:r>
    </w:p>
    <w:p w14:paraId="3ACC5C74" w14:textId="77777777" w:rsidR="00461361" w:rsidRPr="00461361" w:rsidRDefault="00461361" w:rsidP="00461361">
      <w:pPr>
        <w:jc w:val="both"/>
        <w:rPr>
          <w:color w:val="auto"/>
          <w:lang w:eastAsia="zh-CN"/>
        </w:rPr>
      </w:pPr>
    </w:p>
    <w:p w14:paraId="4D03B012" w14:textId="77777777" w:rsidR="00461361" w:rsidRPr="00461361" w:rsidRDefault="00461361" w:rsidP="00461361">
      <w:pPr>
        <w:jc w:val="both"/>
        <w:rPr>
          <w:color w:val="auto"/>
          <w:lang w:eastAsia="zh-CN"/>
        </w:rPr>
      </w:pPr>
      <w:r w:rsidRPr="00461361">
        <w:rPr>
          <w:color w:val="auto"/>
          <w:lang w:eastAsia="zh-CN"/>
        </w:rPr>
        <w:t>Szigethalmi Polgármesteri Hivatal Titkársága</w:t>
      </w:r>
    </w:p>
    <w:p w14:paraId="21868BE4" w14:textId="77777777" w:rsidR="00461361" w:rsidRPr="00461361" w:rsidRDefault="00461361" w:rsidP="00461361">
      <w:pPr>
        <w:jc w:val="both"/>
        <w:rPr>
          <w:color w:val="auto"/>
          <w:lang w:eastAsia="zh-CN"/>
        </w:rPr>
      </w:pPr>
      <w:r w:rsidRPr="00461361">
        <w:rPr>
          <w:color w:val="auto"/>
          <w:lang w:eastAsia="zh-CN"/>
        </w:rPr>
        <w:t>2315 Szigethalom, Kossuth Lajos utca 10.</w:t>
      </w:r>
    </w:p>
    <w:p w14:paraId="41B16C24" w14:textId="77777777" w:rsidR="00461361" w:rsidRPr="00461361" w:rsidRDefault="00461361" w:rsidP="00461361">
      <w:pPr>
        <w:ind w:left="780"/>
        <w:jc w:val="both"/>
        <w:rPr>
          <w:color w:val="auto"/>
          <w:lang w:eastAsia="zh-CN"/>
        </w:rPr>
      </w:pPr>
    </w:p>
    <w:p w14:paraId="4E8E7167" w14:textId="77777777" w:rsidR="00461361" w:rsidRPr="00461361" w:rsidRDefault="00461361" w:rsidP="00461361">
      <w:pPr>
        <w:jc w:val="center"/>
        <w:rPr>
          <w:color w:val="auto"/>
          <w:lang w:eastAsia="zh-CN"/>
        </w:rPr>
      </w:pPr>
      <w:r w:rsidRPr="00461361">
        <w:rPr>
          <w:b/>
          <w:bCs/>
          <w:color w:val="auto"/>
          <w:lang w:eastAsia="zh-CN"/>
        </w:rPr>
        <w:t>IV. A pályázat beadásának módja:</w:t>
      </w:r>
    </w:p>
    <w:p w14:paraId="49A14B78" w14:textId="77777777" w:rsidR="00461361" w:rsidRPr="00461361" w:rsidRDefault="00461361" w:rsidP="00461361">
      <w:pPr>
        <w:jc w:val="both"/>
        <w:rPr>
          <w:color w:val="auto"/>
          <w:lang w:eastAsia="zh-CN"/>
        </w:rPr>
      </w:pPr>
    </w:p>
    <w:p w14:paraId="4BD90645" w14:textId="77777777" w:rsidR="00461361" w:rsidRPr="00461361" w:rsidRDefault="00461361" w:rsidP="00461361">
      <w:pPr>
        <w:jc w:val="both"/>
        <w:rPr>
          <w:color w:val="auto"/>
          <w:lang w:eastAsia="zh-CN"/>
        </w:rPr>
      </w:pPr>
      <w:r w:rsidRPr="00461361">
        <w:rPr>
          <w:color w:val="auto"/>
          <w:lang w:eastAsia="zh-CN"/>
        </w:rPr>
        <w:t>A pályázatot egy eredeti példányban (kinyomtatva, aláírva és a szervezet bélyegzőjével ellátva) kell benyújtani.</w:t>
      </w:r>
    </w:p>
    <w:p w14:paraId="5FD27070" w14:textId="77777777" w:rsidR="00461361" w:rsidRPr="00461361" w:rsidRDefault="00461361" w:rsidP="00461361">
      <w:pPr>
        <w:jc w:val="both"/>
        <w:rPr>
          <w:color w:val="auto"/>
          <w:lang w:eastAsia="zh-CN"/>
        </w:rPr>
      </w:pPr>
    </w:p>
    <w:p w14:paraId="27305DB1" w14:textId="77777777" w:rsidR="00461361" w:rsidRPr="00461361" w:rsidRDefault="00461361" w:rsidP="00461361">
      <w:pPr>
        <w:keepNext/>
        <w:numPr>
          <w:ilvl w:val="0"/>
          <w:numId w:val="3"/>
        </w:numPr>
        <w:jc w:val="center"/>
        <w:outlineLvl w:val="0"/>
        <w:rPr>
          <w:b/>
          <w:bCs/>
          <w:color w:val="auto"/>
          <w:lang w:eastAsia="zh-CN"/>
        </w:rPr>
      </w:pPr>
      <w:r w:rsidRPr="00461361">
        <w:rPr>
          <w:b/>
          <w:bCs/>
          <w:color w:val="auto"/>
          <w:lang w:eastAsia="zh-CN"/>
        </w:rPr>
        <w:t>V. A pályázat kötelező dokumentumai</w:t>
      </w:r>
    </w:p>
    <w:p w14:paraId="05872373" w14:textId="77777777" w:rsidR="00461361" w:rsidRPr="00461361" w:rsidRDefault="00461361" w:rsidP="00461361">
      <w:pPr>
        <w:jc w:val="both"/>
        <w:rPr>
          <w:color w:val="auto"/>
          <w:lang w:eastAsia="zh-CN"/>
        </w:rPr>
      </w:pPr>
    </w:p>
    <w:p w14:paraId="1F47FE74" w14:textId="28C881DB" w:rsidR="00461361" w:rsidRPr="00461361" w:rsidRDefault="008D50B8" w:rsidP="002434DA">
      <w:pPr>
        <w:numPr>
          <w:ilvl w:val="0"/>
          <w:numId w:val="19"/>
        </w:numPr>
        <w:jc w:val="both"/>
        <w:rPr>
          <w:color w:val="auto"/>
          <w:lang w:eastAsia="zh-CN"/>
        </w:rPr>
      </w:pPr>
      <w:r>
        <w:rPr>
          <w:color w:val="auto"/>
          <w:lang w:eastAsia="zh-CN"/>
        </w:rPr>
        <w:t>P</w:t>
      </w:r>
      <w:r w:rsidR="00461361" w:rsidRPr="00461361">
        <w:rPr>
          <w:color w:val="auto"/>
          <w:lang w:eastAsia="zh-CN"/>
        </w:rPr>
        <w:t>ályázati adatlap (aláírással és bélyegzővel ellátva</w:t>
      </w:r>
      <w:r>
        <w:rPr>
          <w:color w:val="auto"/>
          <w:lang w:eastAsia="zh-CN"/>
        </w:rPr>
        <w:t>, eredetiben</w:t>
      </w:r>
      <w:r w:rsidR="00461361" w:rsidRPr="00461361">
        <w:rPr>
          <w:color w:val="auto"/>
          <w:lang w:eastAsia="zh-CN"/>
        </w:rPr>
        <w:t>)</w:t>
      </w:r>
      <w:r>
        <w:rPr>
          <w:color w:val="auto"/>
          <w:lang w:eastAsia="zh-CN"/>
        </w:rPr>
        <w:t>.</w:t>
      </w:r>
    </w:p>
    <w:p w14:paraId="4245C149" w14:textId="1AA4E37B" w:rsidR="002434DA" w:rsidRPr="002434DA" w:rsidRDefault="002434DA" w:rsidP="002434DA">
      <w:pPr>
        <w:pStyle w:val="Listaszerbekezds"/>
        <w:numPr>
          <w:ilvl w:val="0"/>
          <w:numId w:val="19"/>
        </w:numPr>
        <w:jc w:val="both"/>
        <w:rPr>
          <w:bCs/>
        </w:rPr>
      </w:pPr>
      <w:r w:rsidRPr="002434DA">
        <w:rPr>
          <w:bCs/>
        </w:rPr>
        <w:t xml:space="preserve">Rendezvény/projekt pályázatnál a Városi Szabadidőközpont által kiadott "Igazolás a Városi Szabadidőközponttal </w:t>
      </w:r>
      <w:proofErr w:type="spellStart"/>
      <w:r w:rsidRPr="002434DA">
        <w:rPr>
          <w:bCs/>
        </w:rPr>
        <w:t>egyeztett</w:t>
      </w:r>
      <w:proofErr w:type="spellEnd"/>
      <w:r w:rsidRPr="002434DA">
        <w:rPr>
          <w:bCs/>
        </w:rPr>
        <w:t xml:space="preserve"> rendezvény/projektről" c. nyomtatvány csatolása (8. sz. melléklet) Hiánya a pályázat negatív elbírálását eredményezi!</w:t>
      </w:r>
    </w:p>
    <w:p w14:paraId="0914EEDB" w14:textId="03944BEA" w:rsidR="002434DA" w:rsidRPr="002434DA" w:rsidRDefault="002434DA" w:rsidP="002434DA">
      <w:pPr>
        <w:pStyle w:val="Listaszerbekezds"/>
        <w:numPr>
          <w:ilvl w:val="0"/>
          <w:numId w:val="19"/>
        </w:numPr>
        <w:jc w:val="both"/>
        <w:rPr>
          <w:bCs/>
        </w:rPr>
      </w:pPr>
      <w:r w:rsidRPr="002434DA">
        <w:rPr>
          <w:bCs/>
        </w:rPr>
        <w:t xml:space="preserve">Természetbeni támogatás igénybevételénél az igénybeveendő </w:t>
      </w:r>
      <w:proofErr w:type="gramStart"/>
      <w:r w:rsidRPr="002434DA">
        <w:rPr>
          <w:bCs/>
        </w:rPr>
        <w:t>intézmény(</w:t>
      </w:r>
      <w:proofErr w:type="spellStart"/>
      <w:proofErr w:type="gramEnd"/>
      <w:r w:rsidRPr="002434DA">
        <w:rPr>
          <w:bCs/>
        </w:rPr>
        <w:t>ek</w:t>
      </w:r>
      <w:proofErr w:type="spellEnd"/>
      <w:r w:rsidRPr="002434DA">
        <w:rPr>
          <w:bCs/>
        </w:rPr>
        <w:t>) által kiadott "Igazolás a rendezvény/projekt és/vagy természetbeni támogatási igény bejelentéséről" c. nyomtatvány csatolása</w:t>
      </w:r>
      <w:r>
        <w:rPr>
          <w:bCs/>
        </w:rPr>
        <w:t>. (</w:t>
      </w:r>
      <w:r w:rsidRPr="002434DA">
        <w:rPr>
          <w:bCs/>
        </w:rPr>
        <w:t>Az általános iskolák vonatkozásában természetbeni támogatás nem igényelhető.</w:t>
      </w:r>
      <w:r>
        <w:rPr>
          <w:bCs/>
        </w:rPr>
        <w:t>)</w:t>
      </w:r>
    </w:p>
    <w:p w14:paraId="031BF92A" w14:textId="02179C01" w:rsidR="002434DA" w:rsidRPr="002434DA" w:rsidRDefault="002434DA" w:rsidP="002434DA">
      <w:pPr>
        <w:pStyle w:val="Listaszerbekezds"/>
        <w:numPr>
          <w:ilvl w:val="0"/>
          <w:numId w:val="19"/>
        </w:numPr>
        <w:jc w:val="both"/>
        <w:rPr>
          <w:bCs/>
        </w:rPr>
      </w:pPr>
      <w:r w:rsidRPr="002434DA">
        <w:rPr>
          <w:bCs/>
        </w:rPr>
        <w:t>A pályázati időszakra vonatkozó program benyújtása, melyből megállapítható, hogy a társadalmi szervezet miként tervezi felhasználni az igényelt támogatást.</w:t>
      </w:r>
    </w:p>
    <w:p w14:paraId="63327D2C" w14:textId="26AB7499" w:rsidR="002434DA" w:rsidRPr="002434DA" w:rsidRDefault="002434DA" w:rsidP="002434DA">
      <w:pPr>
        <w:pStyle w:val="Listaszerbekezds"/>
        <w:numPr>
          <w:ilvl w:val="0"/>
          <w:numId w:val="19"/>
        </w:numPr>
        <w:jc w:val="both"/>
        <w:rPr>
          <w:bCs/>
        </w:rPr>
      </w:pPr>
      <w:r>
        <w:t>A Szigethalmi Polgármesteri Hivatal által kiállított igazolás arról, hogy a pályázati időszakot közvetlenül megelőző támogatási időszakban a társadalmi szervezetnek az önkormányzattal szemben 60 napot meghaladó tartozás nem keletkezett.</w:t>
      </w:r>
    </w:p>
    <w:p w14:paraId="7341EA22" w14:textId="77777777" w:rsidR="00461361" w:rsidRPr="00461361" w:rsidRDefault="00461361" w:rsidP="00461361">
      <w:pPr>
        <w:jc w:val="both"/>
        <w:rPr>
          <w:color w:val="auto"/>
          <w:lang w:eastAsia="zh-CN"/>
        </w:rPr>
      </w:pPr>
    </w:p>
    <w:p w14:paraId="42C00D71" w14:textId="77777777" w:rsidR="00461361" w:rsidRPr="00461361" w:rsidRDefault="00461361" w:rsidP="00461361">
      <w:pPr>
        <w:keepNext/>
        <w:numPr>
          <w:ilvl w:val="0"/>
          <w:numId w:val="3"/>
        </w:numPr>
        <w:jc w:val="center"/>
        <w:outlineLvl w:val="0"/>
        <w:rPr>
          <w:b/>
          <w:bCs/>
          <w:color w:val="auto"/>
          <w:lang w:eastAsia="zh-CN"/>
        </w:rPr>
      </w:pPr>
      <w:r w:rsidRPr="00461361">
        <w:rPr>
          <w:b/>
          <w:bCs/>
          <w:color w:val="auto"/>
          <w:lang w:eastAsia="zh-CN"/>
        </w:rPr>
        <w:t>VI. Támogatás összege</w:t>
      </w:r>
    </w:p>
    <w:p w14:paraId="5CD081E3" w14:textId="77777777" w:rsidR="00461361" w:rsidRPr="00461361" w:rsidRDefault="00461361" w:rsidP="00461361">
      <w:pPr>
        <w:jc w:val="both"/>
        <w:rPr>
          <w:color w:val="auto"/>
          <w:lang w:eastAsia="zh-CN"/>
        </w:rPr>
      </w:pPr>
    </w:p>
    <w:p w14:paraId="4613D980" w14:textId="0A49DA31" w:rsidR="00461361" w:rsidRPr="00461361" w:rsidRDefault="00371BE5" w:rsidP="00461361">
      <w:pPr>
        <w:jc w:val="both"/>
        <w:rPr>
          <w:color w:val="auto"/>
          <w:lang w:eastAsia="zh-CN"/>
        </w:rPr>
      </w:pPr>
      <w:r>
        <w:rPr>
          <w:color w:val="auto"/>
          <w:lang w:eastAsia="zh-CN"/>
        </w:rPr>
        <w:t>A pályázó számára megállapított támogatás a pályáztató egyedi mérlegelése és elbírálása alapján történik.</w:t>
      </w:r>
    </w:p>
    <w:p w14:paraId="028BDCE5" w14:textId="77777777" w:rsidR="00461361" w:rsidRPr="00461361" w:rsidRDefault="00461361" w:rsidP="00461361">
      <w:pPr>
        <w:jc w:val="both"/>
        <w:rPr>
          <w:color w:val="auto"/>
          <w:lang w:eastAsia="zh-CN"/>
        </w:rPr>
      </w:pPr>
      <w:r w:rsidRPr="00461361">
        <w:rPr>
          <w:color w:val="auto"/>
          <w:lang w:eastAsia="zh-CN"/>
        </w:rPr>
        <w:t xml:space="preserve">    </w:t>
      </w:r>
    </w:p>
    <w:p w14:paraId="4AA5E50E" w14:textId="77777777" w:rsidR="00461361" w:rsidRPr="00461361" w:rsidRDefault="00461361" w:rsidP="00461361">
      <w:pPr>
        <w:keepNext/>
        <w:numPr>
          <w:ilvl w:val="0"/>
          <w:numId w:val="3"/>
        </w:numPr>
        <w:jc w:val="center"/>
        <w:outlineLvl w:val="0"/>
        <w:rPr>
          <w:b/>
          <w:bCs/>
          <w:color w:val="auto"/>
          <w:lang w:eastAsia="zh-CN"/>
        </w:rPr>
      </w:pPr>
      <w:r w:rsidRPr="00461361">
        <w:rPr>
          <w:b/>
          <w:bCs/>
          <w:color w:val="auto"/>
          <w:lang w:eastAsia="zh-CN"/>
        </w:rPr>
        <w:t>VII. Kizáró ok</w:t>
      </w:r>
    </w:p>
    <w:p w14:paraId="595115D7" w14:textId="77777777" w:rsidR="00461361" w:rsidRPr="00461361" w:rsidRDefault="00461361" w:rsidP="00461361">
      <w:pPr>
        <w:jc w:val="both"/>
        <w:rPr>
          <w:color w:val="auto"/>
          <w:lang w:eastAsia="zh-CN"/>
        </w:rPr>
      </w:pPr>
    </w:p>
    <w:p w14:paraId="16BFBC17" w14:textId="77777777" w:rsidR="00461361" w:rsidRPr="00461361" w:rsidRDefault="00461361" w:rsidP="00461361">
      <w:pPr>
        <w:jc w:val="both"/>
        <w:rPr>
          <w:color w:val="auto"/>
          <w:lang w:eastAsia="zh-CN"/>
        </w:rPr>
      </w:pPr>
      <w:r w:rsidRPr="00461361">
        <w:rPr>
          <w:color w:val="auto"/>
          <w:lang w:eastAsia="zh-CN"/>
        </w:rPr>
        <w:lastRenderedPageBreak/>
        <w:t>A pályázat benyújtását követően hiánypótlásra nincs lehetőség. Ennek következtében kizárásra kerül az a szervezet, amely</w:t>
      </w:r>
    </w:p>
    <w:p w14:paraId="549F6FCF" w14:textId="77777777" w:rsidR="00461361" w:rsidRPr="00461361" w:rsidRDefault="00461361" w:rsidP="00371BE5">
      <w:pPr>
        <w:numPr>
          <w:ilvl w:val="0"/>
          <w:numId w:val="20"/>
        </w:numPr>
        <w:jc w:val="both"/>
        <w:rPr>
          <w:color w:val="auto"/>
          <w:lang w:eastAsia="zh-CN"/>
        </w:rPr>
      </w:pPr>
      <w:r w:rsidRPr="00461361">
        <w:rPr>
          <w:color w:val="auto"/>
          <w:lang w:eastAsia="zh-CN"/>
        </w:rPr>
        <w:t xml:space="preserve">az előírt dokumentumokat nem, vagy nem </w:t>
      </w:r>
      <w:proofErr w:type="spellStart"/>
      <w:r w:rsidRPr="00461361">
        <w:rPr>
          <w:color w:val="auto"/>
          <w:lang w:eastAsia="zh-CN"/>
        </w:rPr>
        <w:t>teljeskörűen</w:t>
      </w:r>
      <w:proofErr w:type="spellEnd"/>
      <w:r w:rsidRPr="00461361">
        <w:rPr>
          <w:color w:val="auto"/>
          <w:lang w:eastAsia="zh-CN"/>
        </w:rPr>
        <w:t xml:space="preserve"> csatolta, </w:t>
      </w:r>
    </w:p>
    <w:p w14:paraId="03912D8C" w14:textId="77777777" w:rsidR="00461361" w:rsidRPr="00461361" w:rsidRDefault="00461361" w:rsidP="00371BE5">
      <w:pPr>
        <w:numPr>
          <w:ilvl w:val="0"/>
          <w:numId w:val="20"/>
        </w:numPr>
        <w:jc w:val="both"/>
        <w:rPr>
          <w:color w:val="auto"/>
          <w:lang w:eastAsia="zh-CN"/>
        </w:rPr>
      </w:pPr>
      <w:r w:rsidRPr="00461361">
        <w:rPr>
          <w:color w:val="auto"/>
          <w:lang w:eastAsia="zh-CN"/>
        </w:rPr>
        <w:t>székhelye vagy működési területe nem Szigethalmon található,</w:t>
      </w:r>
    </w:p>
    <w:p w14:paraId="738D0310" w14:textId="77777777" w:rsidR="00461361" w:rsidRPr="00461361" w:rsidRDefault="00461361" w:rsidP="00371BE5">
      <w:pPr>
        <w:numPr>
          <w:ilvl w:val="0"/>
          <w:numId w:val="20"/>
        </w:numPr>
        <w:jc w:val="both"/>
        <w:rPr>
          <w:color w:val="auto"/>
          <w:lang w:eastAsia="zh-CN"/>
        </w:rPr>
      </w:pPr>
      <w:r w:rsidRPr="00461361">
        <w:rPr>
          <w:color w:val="auto"/>
          <w:lang w:eastAsia="zh-CN"/>
        </w:rPr>
        <w:t>tevékenységét nem Szigethalom városában fejti ki,</w:t>
      </w:r>
    </w:p>
    <w:p w14:paraId="03BB674A" w14:textId="6068C59E" w:rsidR="00461361" w:rsidRPr="00461361" w:rsidRDefault="00461361" w:rsidP="00371BE5">
      <w:pPr>
        <w:numPr>
          <w:ilvl w:val="0"/>
          <w:numId w:val="20"/>
        </w:numPr>
        <w:jc w:val="both"/>
        <w:rPr>
          <w:color w:val="auto"/>
          <w:lang w:eastAsia="zh-CN"/>
        </w:rPr>
      </w:pPr>
      <w:r w:rsidRPr="00461361">
        <w:rPr>
          <w:color w:val="auto"/>
          <w:lang w:eastAsia="zh-CN"/>
        </w:rPr>
        <w:t xml:space="preserve">nem rendelkezik a Városi Szabadidőközpontnál </w:t>
      </w:r>
      <w:r w:rsidR="000B2703">
        <w:rPr>
          <w:color w:val="auto"/>
          <w:lang w:eastAsia="zh-CN"/>
        </w:rPr>
        <w:t xml:space="preserve">tárgyév február 1. napján </w:t>
      </w:r>
      <w:r w:rsidRPr="00461361">
        <w:rPr>
          <w:color w:val="auto"/>
          <w:lang w:eastAsia="zh-CN"/>
        </w:rPr>
        <w:t>érvényes regisztrációval,</w:t>
      </w:r>
    </w:p>
    <w:p w14:paraId="477639B4" w14:textId="77777777" w:rsidR="00461361" w:rsidRPr="00461361" w:rsidRDefault="00461361" w:rsidP="00371BE5">
      <w:pPr>
        <w:numPr>
          <w:ilvl w:val="0"/>
          <w:numId w:val="20"/>
        </w:numPr>
        <w:jc w:val="both"/>
        <w:rPr>
          <w:color w:val="auto"/>
          <w:lang w:eastAsia="zh-CN"/>
        </w:rPr>
      </w:pPr>
      <w:r w:rsidRPr="00461361">
        <w:rPr>
          <w:color w:val="auto"/>
          <w:lang w:eastAsia="zh-CN"/>
        </w:rPr>
        <w:t>korábbi támogatásaival határidőre, szabályszerűen nem számolt el,</w:t>
      </w:r>
    </w:p>
    <w:p w14:paraId="1D909498" w14:textId="77777777" w:rsidR="00461361" w:rsidRPr="00461361" w:rsidRDefault="00461361" w:rsidP="00371BE5">
      <w:pPr>
        <w:numPr>
          <w:ilvl w:val="0"/>
          <w:numId w:val="20"/>
        </w:numPr>
        <w:jc w:val="both"/>
        <w:rPr>
          <w:color w:val="auto"/>
          <w:lang w:eastAsia="zh-CN"/>
        </w:rPr>
      </w:pPr>
      <w:r w:rsidRPr="00461361">
        <w:rPr>
          <w:color w:val="auto"/>
          <w:lang w:eastAsia="zh-CN"/>
        </w:rPr>
        <w:t>beadási határidőn túl érkezett be a pályázata,</w:t>
      </w:r>
    </w:p>
    <w:p w14:paraId="4EA15BC4" w14:textId="437CB8E0" w:rsidR="00461361" w:rsidRDefault="00461361" w:rsidP="00371BE5">
      <w:pPr>
        <w:numPr>
          <w:ilvl w:val="0"/>
          <w:numId w:val="20"/>
        </w:numPr>
        <w:jc w:val="both"/>
        <w:rPr>
          <w:color w:val="auto"/>
          <w:lang w:eastAsia="zh-CN"/>
        </w:rPr>
      </w:pPr>
      <w:r w:rsidRPr="00461361">
        <w:rPr>
          <w:color w:val="auto"/>
          <w:lang w:eastAsia="zh-CN"/>
        </w:rPr>
        <w:t xml:space="preserve">a Támogatási Szabályzat értelmében a Képviselő-testület </w:t>
      </w:r>
      <w:r w:rsidR="00371BE5">
        <w:rPr>
          <w:color w:val="auto"/>
          <w:lang w:eastAsia="zh-CN"/>
        </w:rPr>
        <w:t>által kizárásra került,</w:t>
      </w:r>
    </w:p>
    <w:p w14:paraId="2E8CAA95" w14:textId="61ADFC72" w:rsidR="00371BE5" w:rsidRPr="00461361" w:rsidRDefault="00371BE5" w:rsidP="00371BE5">
      <w:pPr>
        <w:numPr>
          <w:ilvl w:val="0"/>
          <w:numId w:val="20"/>
        </w:numPr>
        <w:jc w:val="both"/>
        <w:rPr>
          <w:color w:val="auto"/>
          <w:lang w:eastAsia="zh-CN"/>
        </w:rPr>
      </w:pPr>
      <w:r>
        <w:rPr>
          <w:color w:val="auto"/>
          <w:lang w:eastAsia="zh-CN"/>
        </w:rPr>
        <w:t>a Támogatási Szabályzat előírásainak egyéb okból nem felel meg.</w:t>
      </w:r>
    </w:p>
    <w:p w14:paraId="1F4A5229" w14:textId="77777777" w:rsidR="00461361" w:rsidRPr="00461361" w:rsidRDefault="00461361" w:rsidP="00461361">
      <w:pPr>
        <w:jc w:val="both"/>
        <w:rPr>
          <w:color w:val="auto"/>
          <w:lang w:eastAsia="zh-CN"/>
        </w:rPr>
      </w:pPr>
    </w:p>
    <w:p w14:paraId="28246D6C" w14:textId="77777777" w:rsidR="00461361" w:rsidRPr="00461361" w:rsidRDefault="00461361" w:rsidP="00461361">
      <w:pPr>
        <w:ind w:left="360"/>
        <w:jc w:val="both"/>
        <w:rPr>
          <w:color w:val="auto"/>
          <w:lang w:eastAsia="zh-CN"/>
        </w:rPr>
      </w:pPr>
    </w:p>
    <w:p w14:paraId="18868DC5" w14:textId="69C141FF" w:rsidR="00461361" w:rsidRPr="00461361" w:rsidRDefault="00065518" w:rsidP="00461361">
      <w:pPr>
        <w:keepNext/>
        <w:numPr>
          <w:ilvl w:val="1"/>
          <w:numId w:val="0"/>
        </w:numPr>
        <w:tabs>
          <w:tab w:val="num" w:pos="0"/>
        </w:tabs>
        <w:ind w:left="360"/>
        <w:jc w:val="center"/>
        <w:outlineLvl w:val="1"/>
        <w:rPr>
          <w:b/>
          <w:bCs/>
          <w:color w:val="auto"/>
          <w:lang w:eastAsia="zh-CN"/>
        </w:rPr>
      </w:pPr>
      <w:r>
        <w:rPr>
          <w:b/>
          <w:bCs/>
          <w:color w:val="auto"/>
          <w:lang w:eastAsia="zh-CN"/>
        </w:rPr>
        <w:t>VIII</w:t>
      </w:r>
      <w:r w:rsidR="00461361" w:rsidRPr="00461361">
        <w:rPr>
          <w:b/>
          <w:bCs/>
          <w:color w:val="auto"/>
          <w:lang w:eastAsia="zh-CN"/>
        </w:rPr>
        <w:t>. Döntés és kiutalás</w:t>
      </w:r>
    </w:p>
    <w:p w14:paraId="7CF9879E" w14:textId="77777777" w:rsidR="00461361" w:rsidRPr="00461361" w:rsidRDefault="00461361" w:rsidP="00461361">
      <w:pPr>
        <w:ind w:left="360"/>
        <w:jc w:val="center"/>
        <w:rPr>
          <w:b/>
          <w:bCs/>
          <w:color w:val="auto"/>
          <w:lang w:eastAsia="zh-CN"/>
        </w:rPr>
      </w:pPr>
    </w:p>
    <w:p w14:paraId="0BD4BC6D" w14:textId="632C15C7" w:rsidR="00461361" w:rsidRPr="00461361" w:rsidRDefault="007C2FE3" w:rsidP="007C2FE3">
      <w:pPr>
        <w:keepNext/>
        <w:numPr>
          <w:ilvl w:val="2"/>
          <w:numId w:val="0"/>
        </w:numPr>
        <w:tabs>
          <w:tab w:val="num" w:pos="0"/>
        </w:tabs>
        <w:outlineLvl w:val="2"/>
        <w:rPr>
          <w:b/>
          <w:bCs/>
          <w:color w:val="auto"/>
          <w:lang w:eastAsia="zh-CN"/>
        </w:rPr>
      </w:pPr>
      <w:r>
        <w:rPr>
          <w:color w:val="auto"/>
          <w:lang w:eastAsia="zh-CN"/>
        </w:rPr>
        <w:tab/>
      </w:r>
      <w:r w:rsidR="00461361" w:rsidRPr="00461361">
        <w:rPr>
          <w:color w:val="auto"/>
          <w:lang w:eastAsia="zh-CN"/>
        </w:rPr>
        <w:t>A benyújtott pályázatok elbírálása:</w:t>
      </w:r>
      <w:r>
        <w:rPr>
          <w:color w:val="auto"/>
          <w:lang w:eastAsia="zh-CN"/>
        </w:rPr>
        <w:tab/>
      </w:r>
      <w:r w:rsidR="00461361" w:rsidRPr="00461361">
        <w:rPr>
          <w:b/>
          <w:color w:val="auto"/>
          <w:lang w:eastAsia="zh-CN"/>
        </w:rPr>
        <w:t>202</w:t>
      </w:r>
      <w:r w:rsidR="00065518">
        <w:rPr>
          <w:b/>
          <w:color w:val="auto"/>
          <w:lang w:eastAsia="zh-CN"/>
        </w:rPr>
        <w:t>6</w:t>
      </w:r>
      <w:r w:rsidR="00461361" w:rsidRPr="00461361">
        <w:rPr>
          <w:b/>
          <w:color w:val="auto"/>
          <w:lang w:eastAsia="zh-CN"/>
        </w:rPr>
        <w:t>. április 2</w:t>
      </w:r>
      <w:r w:rsidR="00065518">
        <w:rPr>
          <w:b/>
          <w:color w:val="auto"/>
          <w:lang w:eastAsia="zh-CN"/>
        </w:rPr>
        <w:t>1</w:t>
      </w:r>
      <w:r w:rsidR="00461361" w:rsidRPr="00461361">
        <w:rPr>
          <w:b/>
          <w:color w:val="auto"/>
          <w:lang w:eastAsia="zh-CN"/>
        </w:rPr>
        <w:t>. (kedd)</w:t>
      </w:r>
    </w:p>
    <w:p w14:paraId="7B4D572B" w14:textId="28710E30" w:rsidR="00461361" w:rsidRPr="00461361" w:rsidRDefault="00461361" w:rsidP="007C2FE3">
      <w:pPr>
        <w:ind w:firstLine="708"/>
        <w:rPr>
          <w:color w:val="auto"/>
          <w:lang w:eastAsia="zh-CN"/>
        </w:rPr>
      </w:pPr>
      <w:r w:rsidRPr="00461361">
        <w:rPr>
          <w:color w:val="auto"/>
          <w:lang w:eastAsia="zh-CN"/>
        </w:rPr>
        <w:t xml:space="preserve">Szerződéskötés: </w:t>
      </w:r>
      <w:r w:rsidR="007C2FE3">
        <w:rPr>
          <w:color w:val="auto"/>
          <w:lang w:eastAsia="zh-CN"/>
        </w:rPr>
        <w:tab/>
      </w:r>
      <w:r w:rsidR="007C2FE3">
        <w:rPr>
          <w:color w:val="auto"/>
          <w:lang w:eastAsia="zh-CN"/>
        </w:rPr>
        <w:tab/>
      </w:r>
      <w:r w:rsidR="007C2FE3">
        <w:rPr>
          <w:color w:val="auto"/>
          <w:lang w:eastAsia="zh-CN"/>
        </w:rPr>
        <w:tab/>
      </w:r>
      <w:r w:rsidRPr="00461361">
        <w:rPr>
          <w:b/>
          <w:color w:val="auto"/>
          <w:lang w:eastAsia="zh-CN"/>
        </w:rPr>
        <w:t>202</w:t>
      </w:r>
      <w:r w:rsidR="00065518">
        <w:rPr>
          <w:b/>
          <w:color w:val="auto"/>
          <w:lang w:eastAsia="zh-CN"/>
        </w:rPr>
        <w:t>6</w:t>
      </w:r>
      <w:r w:rsidRPr="00461361">
        <w:rPr>
          <w:b/>
          <w:color w:val="auto"/>
          <w:lang w:eastAsia="zh-CN"/>
        </w:rPr>
        <w:t xml:space="preserve">. május </w:t>
      </w:r>
      <w:r w:rsidR="00065518">
        <w:rPr>
          <w:b/>
          <w:color w:val="auto"/>
          <w:lang w:eastAsia="zh-CN"/>
        </w:rPr>
        <w:t>8</w:t>
      </w:r>
      <w:r w:rsidR="00CE2DC4">
        <w:rPr>
          <w:b/>
          <w:color w:val="auto"/>
          <w:lang w:eastAsia="zh-CN"/>
        </w:rPr>
        <w:t>.</w:t>
      </w:r>
      <w:r w:rsidRPr="00461361">
        <w:rPr>
          <w:b/>
          <w:color w:val="auto"/>
          <w:lang w:eastAsia="zh-CN"/>
        </w:rPr>
        <w:t xml:space="preserve"> </w:t>
      </w:r>
      <w:r w:rsidR="00CE2DC4">
        <w:rPr>
          <w:b/>
          <w:color w:val="auto"/>
          <w:lang w:eastAsia="zh-CN"/>
        </w:rPr>
        <w:t>(péntek)</w:t>
      </w:r>
      <w:r w:rsidRPr="00461361">
        <w:rPr>
          <w:b/>
          <w:color w:val="auto"/>
          <w:lang w:eastAsia="zh-CN"/>
        </w:rPr>
        <w:t xml:space="preserve"> </w:t>
      </w:r>
      <w:r w:rsidR="00C6698E">
        <w:rPr>
          <w:b/>
          <w:color w:val="auto"/>
          <w:lang w:eastAsia="zh-CN"/>
        </w:rPr>
        <w:t>ügyfélfogadási idő végéig</w:t>
      </w:r>
    </w:p>
    <w:p w14:paraId="611607F4" w14:textId="4744E070" w:rsidR="00461361" w:rsidRPr="00461361" w:rsidRDefault="00C6698E" w:rsidP="007C2FE3">
      <w:pPr>
        <w:ind w:firstLine="708"/>
        <w:rPr>
          <w:b/>
          <w:bCs/>
          <w:color w:val="auto"/>
          <w:lang w:eastAsia="zh-CN"/>
        </w:rPr>
      </w:pPr>
      <w:r>
        <w:rPr>
          <w:color w:val="auto"/>
          <w:lang w:eastAsia="zh-CN"/>
        </w:rPr>
        <w:t>T</w:t>
      </w:r>
      <w:r w:rsidR="003F2FF6">
        <w:rPr>
          <w:color w:val="auto"/>
          <w:lang w:eastAsia="zh-CN"/>
        </w:rPr>
        <w:t>á</w:t>
      </w:r>
      <w:r>
        <w:rPr>
          <w:color w:val="auto"/>
          <w:lang w:eastAsia="zh-CN"/>
        </w:rPr>
        <w:t>mogatás kifizetése:</w:t>
      </w:r>
      <w:r w:rsidR="00461361" w:rsidRPr="00461361">
        <w:rPr>
          <w:color w:val="auto"/>
          <w:lang w:eastAsia="zh-CN"/>
        </w:rPr>
        <w:t xml:space="preserve"> </w:t>
      </w:r>
      <w:r w:rsidR="007C2FE3">
        <w:rPr>
          <w:color w:val="auto"/>
          <w:lang w:eastAsia="zh-CN"/>
        </w:rPr>
        <w:tab/>
      </w:r>
      <w:r w:rsidR="007C2FE3">
        <w:rPr>
          <w:color w:val="auto"/>
          <w:lang w:eastAsia="zh-CN"/>
        </w:rPr>
        <w:tab/>
      </w:r>
      <w:r w:rsidR="00461361" w:rsidRPr="00461361">
        <w:rPr>
          <w:b/>
          <w:color w:val="auto"/>
          <w:lang w:eastAsia="zh-CN"/>
        </w:rPr>
        <w:t>202</w:t>
      </w:r>
      <w:r w:rsidR="00065518">
        <w:rPr>
          <w:b/>
          <w:color w:val="auto"/>
          <w:lang w:eastAsia="zh-CN"/>
        </w:rPr>
        <w:t>6</w:t>
      </w:r>
      <w:r w:rsidR="00461361" w:rsidRPr="00461361">
        <w:rPr>
          <w:b/>
          <w:color w:val="auto"/>
          <w:lang w:eastAsia="zh-CN"/>
        </w:rPr>
        <w:t xml:space="preserve">. </w:t>
      </w:r>
      <w:r w:rsidR="00CE2DC4">
        <w:rPr>
          <w:b/>
          <w:color w:val="auto"/>
          <w:lang w:eastAsia="zh-CN"/>
        </w:rPr>
        <w:t>június</w:t>
      </w:r>
      <w:r w:rsidR="00461361" w:rsidRPr="00461361">
        <w:rPr>
          <w:b/>
          <w:color w:val="auto"/>
          <w:lang w:eastAsia="zh-CN"/>
        </w:rPr>
        <w:t xml:space="preserve"> </w:t>
      </w:r>
      <w:r w:rsidR="00065518">
        <w:rPr>
          <w:b/>
          <w:color w:val="auto"/>
          <w:lang w:eastAsia="zh-CN"/>
        </w:rPr>
        <w:t>8</w:t>
      </w:r>
      <w:r w:rsidR="00CE2DC4">
        <w:rPr>
          <w:b/>
          <w:color w:val="auto"/>
          <w:lang w:eastAsia="zh-CN"/>
        </w:rPr>
        <w:t>. (hétfő)</w:t>
      </w:r>
      <w:r w:rsidR="00461361" w:rsidRPr="00461361">
        <w:rPr>
          <w:b/>
          <w:color w:val="auto"/>
          <w:lang w:eastAsia="zh-CN"/>
        </w:rPr>
        <w:t xml:space="preserve"> napjáig</w:t>
      </w:r>
    </w:p>
    <w:p w14:paraId="253BF4E2" w14:textId="77777777" w:rsidR="00461361" w:rsidRPr="00461361" w:rsidRDefault="00461361" w:rsidP="00461361">
      <w:pPr>
        <w:jc w:val="both"/>
        <w:rPr>
          <w:b/>
          <w:bCs/>
          <w:color w:val="auto"/>
          <w:lang w:eastAsia="zh-CN"/>
        </w:rPr>
      </w:pPr>
    </w:p>
    <w:p w14:paraId="75DC4C85" w14:textId="7B1395A6" w:rsidR="00043C90" w:rsidRDefault="00461361" w:rsidP="00461361">
      <w:pPr>
        <w:spacing w:after="120"/>
        <w:jc w:val="both"/>
        <w:rPr>
          <w:color w:val="auto"/>
          <w:lang w:eastAsia="zh-CN"/>
        </w:rPr>
      </w:pPr>
      <w:r w:rsidRPr="00461361">
        <w:rPr>
          <w:color w:val="auto"/>
          <w:lang w:eastAsia="zh-CN"/>
        </w:rPr>
        <w:t>A pályázat kiírása és elbírálása során Szigethalom Város Önkormányzat Képviselő-testület</w:t>
      </w:r>
      <w:r w:rsidR="00043C90" w:rsidRPr="00043C90">
        <w:rPr>
          <w:color w:val="auto"/>
          <w:lang w:eastAsia="zh-CN"/>
        </w:rPr>
        <w:t>ének</w:t>
      </w:r>
      <w:r w:rsidRPr="00461361">
        <w:rPr>
          <w:color w:val="auto"/>
          <w:lang w:eastAsia="zh-CN"/>
        </w:rPr>
        <w:t xml:space="preserve"> Támogatási Szabályzata az irányadó.</w:t>
      </w:r>
      <w:r w:rsidR="00043C90">
        <w:rPr>
          <w:color w:val="auto"/>
          <w:lang w:eastAsia="zh-CN"/>
        </w:rPr>
        <w:t xml:space="preserve"> </w:t>
      </w:r>
      <w:r w:rsidR="00043C90" w:rsidRPr="00043C90">
        <w:rPr>
          <w:color w:val="auto"/>
          <w:lang w:eastAsia="zh-CN"/>
        </w:rPr>
        <w:t>A pályázat benyújtásához és az elszámoláshoz alkalmazandó formanyomtatványok a Támogatási Szabályzat mellékletét képezik.</w:t>
      </w:r>
      <w:r w:rsidR="00043C90">
        <w:rPr>
          <w:color w:val="auto"/>
          <w:lang w:eastAsia="zh-CN"/>
        </w:rPr>
        <w:t xml:space="preserve"> </w:t>
      </w:r>
      <w:r w:rsidR="00043C90" w:rsidRPr="00043C90">
        <w:rPr>
          <w:color w:val="auto"/>
          <w:lang w:eastAsia="zh-CN"/>
        </w:rPr>
        <w:t xml:space="preserve">A Támogatási </w:t>
      </w:r>
      <w:r w:rsidR="00195834">
        <w:rPr>
          <w:color w:val="auto"/>
          <w:lang w:eastAsia="zh-CN"/>
        </w:rPr>
        <w:t>S</w:t>
      </w:r>
      <w:r w:rsidR="00043C90" w:rsidRPr="00043C90">
        <w:rPr>
          <w:color w:val="auto"/>
          <w:lang w:eastAsia="zh-CN"/>
        </w:rPr>
        <w:t>zabályzat és annak mellékletei Szigethalom város hivatalos honlapján közzétételre kerültek</w:t>
      </w:r>
      <w:r w:rsidR="00043C90">
        <w:rPr>
          <w:color w:val="auto"/>
          <w:lang w:eastAsia="zh-CN"/>
        </w:rPr>
        <w:t>: megtekinthetők és letölthetők a</w:t>
      </w:r>
      <w:r w:rsidR="00E67E2D">
        <w:rPr>
          <w:color w:val="auto"/>
          <w:lang w:eastAsia="zh-CN"/>
        </w:rPr>
        <w:t xml:space="preserve"> </w:t>
      </w:r>
      <w:r w:rsidR="00CE2DC4" w:rsidRPr="00CE2DC4">
        <w:rPr>
          <w:i/>
          <w:iCs/>
          <w:color w:val="auto"/>
          <w:lang w:eastAsia="zh-CN"/>
        </w:rPr>
        <w:t>szigethalom.asp.lgov.hu</w:t>
      </w:r>
      <w:r w:rsidR="00CE2DC4">
        <w:rPr>
          <w:color w:val="auto"/>
          <w:lang w:eastAsia="zh-CN"/>
        </w:rPr>
        <w:t xml:space="preserve"> webhelyen a</w:t>
      </w:r>
      <w:r w:rsidR="00E67E2D">
        <w:rPr>
          <w:color w:val="auto"/>
          <w:lang w:eastAsia="zh-CN"/>
        </w:rPr>
        <w:t xml:space="preserve"> </w:t>
      </w:r>
      <w:r w:rsidR="00E67E2D" w:rsidRPr="00E67E2D">
        <w:rPr>
          <w:color w:val="auto"/>
          <w:lang w:eastAsia="zh-CN"/>
        </w:rPr>
        <w:t>Hivatal</w:t>
      </w:r>
      <w:r w:rsidR="00E67E2D">
        <w:rPr>
          <w:color w:val="auto"/>
          <w:lang w:eastAsia="zh-CN"/>
        </w:rPr>
        <w:t xml:space="preserve"> / </w:t>
      </w:r>
      <w:r w:rsidR="00E67E2D" w:rsidRPr="00E67E2D">
        <w:rPr>
          <w:color w:val="auto"/>
          <w:lang w:eastAsia="zh-CN"/>
        </w:rPr>
        <w:t>Hivatalos hirdetmények</w:t>
      </w:r>
      <w:r w:rsidR="00E67E2D">
        <w:rPr>
          <w:color w:val="auto"/>
          <w:lang w:eastAsia="zh-CN"/>
        </w:rPr>
        <w:t xml:space="preserve"> / </w:t>
      </w:r>
      <w:r w:rsidR="00E67E2D" w:rsidRPr="00E67E2D">
        <w:rPr>
          <w:color w:val="auto"/>
          <w:lang w:eastAsia="zh-CN"/>
        </w:rPr>
        <w:t>Pályázatok</w:t>
      </w:r>
      <w:r w:rsidR="00E67E2D">
        <w:rPr>
          <w:color w:val="auto"/>
          <w:lang w:eastAsia="zh-CN"/>
        </w:rPr>
        <w:t xml:space="preserve"> menüpontból vagy az</w:t>
      </w:r>
      <w:r w:rsidR="00043C90">
        <w:rPr>
          <w:color w:val="auto"/>
          <w:lang w:eastAsia="zh-CN"/>
        </w:rPr>
        <w:t xml:space="preserve"> alábbi elérési útvonalon:</w:t>
      </w:r>
    </w:p>
    <w:p w14:paraId="487ED637" w14:textId="4DA84B9D" w:rsidR="00E67E2D" w:rsidRPr="00461361" w:rsidRDefault="000B4D46" w:rsidP="00E67E2D">
      <w:pPr>
        <w:spacing w:after="120"/>
        <w:jc w:val="center"/>
        <w:rPr>
          <w:color w:val="auto"/>
          <w:lang w:eastAsia="zh-CN"/>
        </w:rPr>
      </w:pPr>
      <w:hyperlink r:id="rId8" w:history="1">
        <w:r w:rsidR="00E67E2D" w:rsidRPr="002463A7">
          <w:rPr>
            <w:rStyle w:val="Hiperhivatkozs"/>
            <w:lang w:eastAsia="zh-CN"/>
          </w:rPr>
          <w:t>https://szigethalom.asp.lgov.hu/tamogatasi-szabalyzat</w:t>
        </w:r>
      </w:hyperlink>
    </w:p>
    <w:p w14:paraId="71B5CA52" w14:textId="03C2B4EC" w:rsidR="00461361" w:rsidRPr="00461361" w:rsidRDefault="00461361" w:rsidP="00461361">
      <w:pPr>
        <w:jc w:val="both"/>
        <w:rPr>
          <w:color w:val="auto"/>
          <w:lang w:eastAsia="zh-CN"/>
        </w:rPr>
      </w:pPr>
      <w:r w:rsidRPr="00461361">
        <w:rPr>
          <w:color w:val="auto"/>
          <w:lang w:eastAsia="zh-CN"/>
        </w:rPr>
        <w:t>A pályázat 202</w:t>
      </w:r>
      <w:r w:rsidR="00065518">
        <w:rPr>
          <w:color w:val="auto"/>
          <w:lang w:eastAsia="zh-CN"/>
        </w:rPr>
        <w:t>6</w:t>
      </w:r>
      <w:r w:rsidRPr="00461361">
        <w:rPr>
          <w:color w:val="auto"/>
          <w:lang w:eastAsia="zh-CN"/>
        </w:rPr>
        <w:t>. március 2</w:t>
      </w:r>
      <w:r w:rsidR="00065518">
        <w:rPr>
          <w:color w:val="auto"/>
          <w:lang w:eastAsia="zh-CN"/>
        </w:rPr>
        <w:t>5</w:t>
      </w:r>
      <w:r w:rsidRPr="00461361">
        <w:rPr>
          <w:color w:val="auto"/>
          <w:lang w:eastAsia="zh-CN"/>
        </w:rPr>
        <w:t>. napján kerül meghirdetésre.</w:t>
      </w:r>
    </w:p>
    <w:p w14:paraId="661F9D61" w14:textId="77777777" w:rsidR="00461361" w:rsidRPr="00461361" w:rsidRDefault="00461361" w:rsidP="00461361">
      <w:pPr>
        <w:jc w:val="both"/>
        <w:rPr>
          <w:color w:val="auto"/>
          <w:lang w:eastAsia="zh-CN"/>
        </w:rPr>
      </w:pPr>
    </w:p>
    <w:p w14:paraId="65E57A29" w14:textId="3AD4D9A6" w:rsidR="00461361" w:rsidRDefault="00461361" w:rsidP="00461361">
      <w:pPr>
        <w:jc w:val="both"/>
        <w:rPr>
          <w:color w:val="auto"/>
          <w:lang w:eastAsia="zh-CN"/>
        </w:rPr>
      </w:pPr>
      <w:r w:rsidRPr="00461361">
        <w:rPr>
          <w:color w:val="auto"/>
          <w:lang w:eastAsia="zh-CN"/>
        </w:rPr>
        <w:t>Szigethalom</w:t>
      </w:r>
      <w:proofErr w:type="gramStart"/>
      <w:r w:rsidRPr="00461361">
        <w:rPr>
          <w:color w:val="auto"/>
          <w:lang w:eastAsia="zh-CN"/>
        </w:rPr>
        <w:t xml:space="preserve">, </w:t>
      </w:r>
      <w:r w:rsidR="00065518">
        <w:rPr>
          <w:color w:val="auto"/>
          <w:lang w:eastAsia="zh-CN"/>
        </w:rPr>
        <w:t>…</w:t>
      </w:r>
      <w:proofErr w:type="gramEnd"/>
    </w:p>
    <w:p w14:paraId="6E42ED81" w14:textId="32B96899" w:rsidR="00364453" w:rsidRDefault="00364453" w:rsidP="00364453">
      <w:pPr>
        <w:jc w:val="center"/>
        <w:rPr>
          <w:color w:val="auto"/>
          <w:lang w:eastAsia="zh-CN"/>
        </w:rPr>
      </w:pPr>
      <w:r>
        <w:rPr>
          <w:color w:val="auto"/>
          <w:lang w:eastAsia="zh-CN"/>
        </w:rPr>
        <w:t>Fáki László</w:t>
      </w:r>
    </w:p>
    <w:p w14:paraId="1B780EF1" w14:textId="7B3B5153" w:rsidR="00364453" w:rsidRPr="00461361" w:rsidRDefault="00364453" w:rsidP="00364453">
      <w:pPr>
        <w:jc w:val="center"/>
        <w:rPr>
          <w:color w:val="auto"/>
          <w:lang w:eastAsia="zh-CN"/>
        </w:rPr>
      </w:pPr>
      <w:proofErr w:type="gramStart"/>
      <w:r>
        <w:rPr>
          <w:color w:val="auto"/>
          <w:lang w:eastAsia="zh-CN"/>
        </w:rPr>
        <w:t>polgármester</w:t>
      </w:r>
      <w:proofErr w:type="gramEnd"/>
      <w:r>
        <w:rPr>
          <w:color w:val="auto"/>
          <w:lang w:eastAsia="zh-CN"/>
        </w:rPr>
        <w:t>”</w:t>
      </w:r>
    </w:p>
    <w:p w14:paraId="574C4E2B" w14:textId="77777777" w:rsidR="00364453" w:rsidRDefault="00364453" w:rsidP="00461361">
      <w:pPr>
        <w:jc w:val="both"/>
        <w:rPr>
          <w:color w:val="auto"/>
          <w:lang w:eastAsia="zh-CN"/>
        </w:rPr>
      </w:pPr>
    </w:p>
    <w:p w14:paraId="12639624" w14:textId="77777777" w:rsidR="00364453" w:rsidRDefault="00364453" w:rsidP="00364453">
      <w:pPr>
        <w:spacing w:after="120"/>
        <w:contextualSpacing/>
        <w:rPr>
          <w:u w:val="single"/>
        </w:rPr>
      </w:pPr>
    </w:p>
    <w:p w14:paraId="0DEE8276" w14:textId="26BBEC43" w:rsidR="00364453" w:rsidRDefault="00364453" w:rsidP="00364453">
      <w:pPr>
        <w:spacing w:after="120"/>
        <w:contextualSpacing/>
        <w:rPr>
          <w:u w:val="single"/>
        </w:rPr>
      </w:pPr>
      <w:r>
        <w:rPr>
          <w:u w:val="single"/>
        </w:rPr>
        <w:t>Felelős</w:t>
      </w:r>
      <w:r>
        <w:t>:</w:t>
      </w:r>
      <w:r>
        <w:tab/>
        <w:t>Fáki László polgármester</w:t>
      </w:r>
    </w:p>
    <w:p w14:paraId="120FAA48" w14:textId="0F289840" w:rsidR="00364453" w:rsidRDefault="00364453" w:rsidP="00364453">
      <w:pPr>
        <w:spacing w:after="120"/>
      </w:pPr>
      <w:r>
        <w:rPr>
          <w:u w:val="single"/>
        </w:rPr>
        <w:t>Határidő</w:t>
      </w:r>
      <w:r>
        <w:t>:</w:t>
      </w:r>
      <w:r>
        <w:tab/>
        <w:t>202</w:t>
      </w:r>
      <w:r w:rsidR="00065518">
        <w:t>6</w:t>
      </w:r>
      <w:r>
        <w:t xml:space="preserve">. március </w:t>
      </w:r>
      <w:r w:rsidR="00065518">
        <w:t>25</w:t>
      </w:r>
      <w:r>
        <w:t>.</w:t>
      </w:r>
      <w:r w:rsidR="00065518">
        <w:t xml:space="preserve"> a pályázat kihirdetésére</w:t>
      </w:r>
    </w:p>
    <w:p w14:paraId="07DE323F" w14:textId="760A4794" w:rsidR="002D3B9F" w:rsidRPr="00364453" w:rsidRDefault="002D3B9F" w:rsidP="00364453">
      <w:pPr>
        <w:jc w:val="both"/>
        <w:rPr>
          <w:color w:val="auto"/>
          <w:lang w:eastAsia="zh-CN"/>
        </w:rPr>
      </w:pPr>
      <w:r>
        <w:t xml:space="preserve">Szigethalom, </w:t>
      </w:r>
      <w:r w:rsidR="00C9653D">
        <w:t>20</w:t>
      </w:r>
      <w:r w:rsidR="0083330E">
        <w:t>2</w:t>
      </w:r>
      <w:r w:rsidR="00065518">
        <w:t>6</w:t>
      </w:r>
      <w:r w:rsidR="008B338E">
        <w:t xml:space="preserve">. </w:t>
      </w:r>
      <w:r w:rsidR="0026545E">
        <w:t>március</w:t>
      </w:r>
      <w:r w:rsidR="00971866">
        <w:t xml:space="preserve"> </w:t>
      </w:r>
      <w:r w:rsidR="00065518">
        <w:t>12</w:t>
      </w:r>
      <w:r w:rsidR="00971866">
        <w:t>.</w:t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</w:p>
    <w:p w14:paraId="650725CB" w14:textId="741D6516" w:rsidR="00930C86" w:rsidRPr="00364453" w:rsidRDefault="002D3B9F" w:rsidP="00364453">
      <w:pPr>
        <w:pStyle w:val="Szvegtrzs"/>
      </w:pP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  <w:t xml:space="preserve">Fáki László </w:t>
      </w:r>
      <w:proofErr w:type="spellStart"/>
      <w:r>
        <w:rPr>
          <w:b/>
          <w:i/>
        </w:rPr>
        <w:t>sk</w:t>
      </w:r>
      <w:proofErr w:type="spellEnd"/>
      <w:r>
        <w:rPr>
          <w:b/>
          <w:i/>
        </w:rPr>
        <w:t>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  <w:i/>
        </w:rPr>
        <w:tab/>
      </w:r>
      <w:r>
        <w:rPr>
          <w:b/>
          <w:i/>
        </w:rPr>
        <w:tab/>
      </w:r>
      <w:r w:rsidR="00364453">
        <w:rPr>
          <w:b/>
          <w:i/>
        </w:rPr>
        <w:tab/>
      </w:r>
      <w:r w:rsidR="00364453">
        <w:rPr>
          <w:b/>
          <w:i/>
        </w:rPr>
        <w:tab/>
      </w:r>
      <w:proofErr w:type="gramStart"/>
      <w:r>
        <w:rPr>
          <w:b/>
          <w:i/>
        </w:rPr>
        <w:t>polgármester</w:t>
      </w:r>
      <w:proofErr w:type="gramEnd"/>
    </w:p>
    <w:sectPr w:rsidR="00930C86" w:rsidRPr="00364453" w:rsidSect="00C66C9F">
      <w:footerReference w:type="default" r:id="rId9"/>
      <w:headerReference w:type="first" r:id="rId10"/>
      <w:pgSz w:w="11906" w:h="16838"/>
      <w:pgMar w:top="851" w:right="851" w:bottom="851" w:left="851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840AAB" w14:textId="77777777" w:rsidR="001F43E7" w:rsidRDefault="001F43E7">
      <w:r>
        <w:separator/>
      </w:r>
    </w:p>
  </w:endnote>
  <w:endnote w:type="continuationSeparator" w:id="0">
    <w:p w14:paraId="7C778650" w14:textId="77777777" w:rsidR="001F43E7" w:rsidRDefault="001F43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echnical">
    <w:altName w:val="Arial"/>
    <w:charset w:val="00"/>
    <w:family w:val="swiss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71553546"/>
      <w:docPartObj>
        <w:docPartGallery w:val="Page Numbers (Bottom of Page)"/>
        <w:docPartUnique/>
      </w:docPartObj>
    </w:sdtPr>
    <w:sdtEndPr>
      <w:rPr>
        <w:i/>
      </w:rPr>
    </w:sdtEndPr>
    <w:sdtContent>
      <w:p w14:paraId="41DBF3A9" w14:textId="77777777" w:rsidR="008E0DCB" w:rsidRPr="008E0DCB" w:rsidRDefault="008E0DCB">
        <w:pPr>
          <w:pStyle w:val="llb"/>
          <w:jc w:val="center"/>
          <w:rPr>
            <w:i/>
          </w:rPr>
        </w:pPr>
        <w:r w:rsidRPr="008E0DCB">
          <w:rPr>
            <w:b/>
            <w:i/>
          </w:rPr>
          <w:fldChar w:fldCharType="begin"/>
        </w:r>
        <w:r w:rsidRPr="008E0DCB">
          <w:rPr>
            <w:b/>
            <w:i/>
          </w:rPr>
          <w:instrText>PAGE   \* MERGEFORMAT</w:instrText>
        </w:r>
        <w:r w:rsidRPr="008E0DCB">
          <w:rPr>
            <w:b/>
            <w:i/>
          </w:rPr>
          <w:fldChar w:fldCharType="separate"/>
        </w:r>
        <w:r w:rsidR="000B4D46">
          <w:rPr>
            <w:b/>
            <w:i/>
            <w:noProof/>
          </w:rPr>
          <w:t>3</w:t>
        </w:r>
        <w:r w:rsidRPr="008E0DCB">
          <w:rPr>
            <w:b/>
            <w:i/>
          </w:rPr>
          <w:fldChar w:fldCharType="end"/>
        </w:r>
        <w:r w:rsidRPr="008E0DCB">
          <w:rPr>
            <w:i/>
          </w:rPr>
          <w:t>. oldal</w:t>
        </w:r>
      </w:p>
    </w:sdtContent>
  </w:sdt>
  <w:p w14:paraId="2E1F7895" w14:textId="77777777" w:rsidR="008E0DCB" w:rsidRPr="008E0DCB" w:rsidRDefault="008E0DCB">
    <w:pPr>
      <w:pStyle w:val="llb"/>
      <w:rPr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41BB27" w14:textId="77777777" w:rsidR="001F43E7" w:rsidRDefault="001F43E7">
      <w:r>
        <w:separator/>
      </w:r>
    </w:p>
  </w:footnote>
  <w:footnote w:type="continuationSeparator" w:id="0">
    <w:p w14:paraId="49EAE1FA" w14:textId="77777777" w:rsidR="001F43E7" w:rsidRDefault="001F43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843"/>
      <w:gridCol w:w="5742"/>
      <w:gridCol w:w="2479"/>
    </w:tblGrid>
    <w:tr w:rsidR="00BC4156" w14:paraId="02DAD017" w14:textId="77777777" w:rsidTr="00C66C9F">
      <w:tc>
        <w:tcPr>
          <w:tcW w:w="1843" w:type="dxa"/>
        </w:tcPr>
        <w:p w14:paraId="53DC24F6" w14:textId="77777777" w:rsidR="00BC4156" w:rsidRDefault="00BC4156" w:rsidP="00BC4156">
          <w:r>
            <w:object w:dxaOrig="1290" w:dyaOrig="1715" w14:anchorId="6A0618AA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64.65pt;height:85.6pt" o:ole="" filled="t">
                <v:fill color2="black"/>
                <v:imagedata r:id="rId1" o:title=""/>
              </v:shape>
              <o:OLEObject Type="Embed" ProgID="Word.Picture.8" ShapeID="_x0000_i1025" DrawAspect="Content" ObjectID="_1835424726" r:id="rId2"/>
            </w:object>
          </w:r>
          <w:r>
            <w:object w:dxaOrig="13" w:dyaOrig="13" w14:anchorId="06ED2CCB">
              <v:shape id="_x0000_i1026" type="#_x0000_t75" style="width:.55pt;height:.55pt;visibility:visible;mso-wrap-distance-left:7.05pt;mso-wrap-distance-top:7.05pt;mso-wrap-distance-right:7.05pt;mso-wrap-distance-bottom:7.05pt" o:ole="" o:preferrelative="f" filled="t">
                <v:fill color2="black"/>
                <v:imagedata r:id="rId3" o:title="" gamma="1"/>
                <o:lock v:ext="edit" rotation="t" aspectratio="f" shapetype="t"/>
              </v:shape>
              <o:OLEObject Type="Embed" ProgID="Word.Picture.8" ShapeID="_x0000_i1026" DrawAspect="Content" ObjectID="_1835424727" r:id="rId4"/>
            </w:object>
          </w:r>
        </w:p>
      </w:tc>
      <w:tc>
        <w:tcPr>
          <w:tcW w:w="5742" w:type="dxa"/>
        </w:tcPr>
        <w:p w14:paraId="3F82DA91" w14:textId="77777777" w:rsidR="00BC4156" w:rsidRDefault="00BC4156" w:rsidP="00BC4156">
          <w:pPr>
            <w:pStyle w:val="Cmsor1"/>
          </w:pPr>
        </w:p>
        <w:p w14:paraId="1A07C76B" w14:textId="77777777" w:rsidR="00BC4156" w:rsidRPr="007C0024" w:rsidRDefault="00BC4156" w:rsidP="00BC4156">
          <w:pPr>
            <w:pStyle w:val="Cmsor1"/>
            <w:rPr>
              <w:rFonts w:ascii="Times New Roman" w:hAnsi="Times New Roman" w:cs="Times New Roman"/>
            </w:rPr>
          </w:pPr>
          <w:r w:rsidRPr="007C0024">
            <w:rPr>
              <w:rFonts w:ascii="Times New Roman" w:hAnsi="Times New Roman" w:cs="Times New Roman"/>
            </w:rPr>
            <w:t xml:space="preserve">Szigethalom Város Önkormányzat  </w:t>
          </w:r>
        </w:p>
        <w:p w14:paraId="377A0613" w14:textId="77777777" w:rsidR="00BC4156" w:rsidRDefault="00BC4156" w:rsidP="00BC4156">
          <w:pPr>
            <w:jc w:val="center"/>
          </w:pPr>
          <w:r>
            <w:t xml:space="preserve"> </w:t>
          </w:r>
        </w:p>
        <w:p w14:paraId="5F47D533" w14:textId="77777777" w:rsidR="00BC4156" w:rsidRDefault="00BC4156" w:rsidP="00BC4156"/>
      </w:tc>
      <w:tc>
        <w:tcPr>
          <w:tcW w:w="2479" w:type="dxa"/>
        </w:tcPr>
        <w:p w14:paraId="2E1C9BCD" w14:textId="77777777" w:rsidR="00C66C9F" w:rsidRPr="00C66C9F" w:rsidRDefault="00C66C9F" w:rsidP="00BC4156">
          <w:pPr>
            <w:pStyle w:val="Cmsor1"/>
            <w:jc w:val="right"/>
            <w:rPr>
              <w:rFonts w:ascii="Times New Roman" w:hAnsi="Times New Roman" w:cs="Times New Roman"/>
              <w:smallCaps w:val="0"/>
              <w:spacing w:val="0"/>
              <w:sz w:val="24"/>
            </w:rPr>
          </w:pPr>
        </w:p>
        <w:p w14:paraId="61CAFE9C" w14:textId="1A91D121" w:rsidR="00BC4156" w:rsidRPr="00C66C9F" w:rsidRDefault="00BC4156" w:rsidP="00C66C9F">
          <w:pPr>
            <w:pStyle w:val="Cmsor1"/>
            <w:jc w:val="right"/>
            <w:rPr>
              <w:rFonts w:ascii="Times New Roman" w:hAnsi="Times New Roman" w:cs="Times New Roman"/>
              <w:smallCaps w:val="0"/>
              <w:spacing w:val="0"/>
              <w:sz w:val="24"/>
            </w:rPr>
          </w:pPr>
          <w:r w:rsidRPr="00C66C9F">
            <w:rPr>
              <w:rFonts w:ascii="Times New Roman" w:hAnsi="Times New Roman" w:cs="Times New Roman"/>
              <w:sz w:val="24"/>
            </w:rPr>
            <w:t xml:space="preserve">A </w:t>
          </w:r>
          <w:r w:rsidRPr="00C66C9F">
            <w:rPr>
              <w:rFonts w:ascii="Times New Roman" w:hAnsi="Times New Roman" w:cs="Times New Roman"/>
              <w:smallCaps w:val="0"/>
              <w:spacing w:val="0"/>
              <w:sz w:val="24"/>
            </w:rPr>
            <w:t>Képviselő-testületi ülés meghívó szerinti sorszáma:</w:t>
          </w:r>
        </w:p>
        <w:p w14:paraId="439694E4" w14:textId="6C006C55" w:rsidR="00BC4156" w:rsidRDefault="000B4D46" w:rsidP="000B4D46">
          <w:pPr>
            <w:ind w:left="432"/>
            <w:jc w:val="center"/>
            <w:rPr>
              <w:b/>
              <w:sz w:val="28"/>
            </w:rPr>
          </w:pPr>
          <w:r>
            <w:rPr>
              <w:b/>
              <w:sz w:val="28"/>
            </w:rPr>
            <w:t>8</w:t>
          </w:r>
          <w:r w:rsidR="001D79A1">
            <w:rPr>
              <w:b/>
              <w:sz w:val="28"/>
            </w:rPr>
            <w:t>.</w:t>
          </w:r>
        </w:p>
      </w:tc>
    </w:tr>
  </w:tbl>
  <w:p w14:paraId="7AC5DB5E" w14:textId="77777777" w:rsidR="00BC4156" w:rsidRDefault="00BC4156">
    <w:pPr>
      <w:pStyle w:val="lfej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Courier New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Wingdings" w:hAnsi="Wingdings" w:cs="Wingdings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Courier New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Wingdings" w:hAnsi="Wingdings" w:cs="Wingdings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</w:abstractNum>
  <w:abstractNum w:abstractNumId="6" w15:restartNumberingAfterBreak="0">
    <w:nsid w:val="00000007"/>
    <w:multiLevelType w:val="singleLevel"/>
    <w:tmpl w:val="2E72399A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color w:val="auto"/>
      </w:rPr>
    </w:lvl>
  </w:abstractNum>
  <w:abstractNum w:abstractNumId="7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</w:abstractNum>
  <w:abstractNum w:abstractNumId="8" w15:restartNumberingAfterBreak="0">
    <w:nsid w:val="02CA3E9B"/>
    <w:multiLevelType w:val="hybridMultilevel"/>
    <w:tmpl w:val="E6143CA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48A40F7"/>
    <w:multiLevelType w:val="hybridMultilevel"/>
    <w:tmpl w:val="D03E5E68"/>
    <w:lvl w:ilvl="0" w:tplc="25F8195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E6030BB"/>
    <w:multiLevelType w:val="hybridMultilevel"/>
    <w:tmpl w:val="35B48E52"/>
    <w:lvl w:ilvl="0" w:tplc="D7381FEE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F63AD7"/>
    <w:multiLevelType w:val="hybridMultilevel"/>
    <w:tmpl w:val="0504E83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5D279F"/>
    <w:multiLevelType w:val="hybridMultilevel"/>
    <w:tmpl w:val="81FABFF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2C26A5"/>
    <w:multiLevelType w:val="hybridMultilevel"/>
    <w:tmpl w:val="9D006FA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3B7E46"/>
    <w:multiLevelType w:val="hybridMultilevel"/>
    <w:tmpl w:val="5F163A7C"/>
    <w:lvl w:ilvl="0" w:tplc="79366C8A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681729"/>
    <w:multiLevelType w:val="hybridMultilevel"/>
    <w:tmpl w:val="6F4E7EBA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60AEC3"/>
    <w:multiLevelType w:val="multilevel"/>
    <w:tmpl w:val="5460AEC3"/>
    <w:name w:val="Számozott lista 1"/>
    <w:lvl w:ilvl="0">
      <w:start w:val="1"/>
      <w:numFmt w:val="none"/>
      <w:pStyle w:val="Cmsor1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17" w15:restartNumberingAfterBreak="0">
    <w:nsid w:val="57DA7055"/>
    <w:multiLevelType w:val="multilevel"/>
    <w:tmpl w:val="57DA7055"/>
    <w:lvl w:ilvl="0">
      <w:start w:val="1"/>
      <w:numFmt w:val="none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18" w15:restartNumberingAfterBreak="0">
    <w:nsid w:val="637D7873"/>
    <w:multiLevelType w:val="hybridMultilevel"/>
    <w:tmpl w:val="E8EC2EC6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A42293"/>
    <w:multiLevelType w:val="hybridMultilevel"/>
    <w:tmpl w:val="E3F0F4D0"/>
    <w:lvl w:ilvl="0" w:tplc="044E74A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7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5"/>
  </w:num>
  <w:num w:numId="9">
    <w:abstractNumId w:val="6"/>
  </w:num>
  <w:num w:numId="10">
    <w:abstractNumId w:val="7"/>
  </w:num>
  <w:num w:numId="11">
    <w:abstractNumId w:val="19"/>
  </w:num>
  <w:num w:numId="12">
    <w:abstractNumId w:val="10"/>
  </w:num>
  <w:num w:numId="13">
    <w:abstractNumId w:val="14"/>
  </w:num>
  <w:num w:numId="14">
    <w:abstractNumId w:val="9"/>
  </w:num>
  <w:num w:numId="15">
    <w:abstractNumId w:val="12"/>
  </w:num>
  <w:num w:numId="16">
    <w:abstractNumId w:val="11"/>
  </w:num>
  <w:num w:numId="17">
    <w:abstractNumId w:val="18"/>
  </w:num>
  <w:num w:numId="18">
    <w:abstractNumId w:val="15"/>
  </w:num>
  <w:num w:numId="19">
    <w:abstractNumId w:val="13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08"/>
  <w:hyphenationZone w:val="425"/>
  <w:characterSpacingControl w:val="doNotCompress"/>
  <w:hdrShapeDefaults>
    <o:shapedefaults v:ext="edit" spidmax="4710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563"/>
    <w:rsid w:val="00014F52"/>
    <w:rsid w:val="00043C90"/>
    <w:rsid w:val="00065518"/>
    <w:rsid w:val="0007622B"/>
    <w:rsid w:val="000B03B6"/>
    <w:rsid w:val="000B2703"/>
    <w:rsid w:val="000B4D46"/>
    <w:rsid w:val="000E33F1"/>
    <w:rsid w:val="0012593B"/>
    <w:rsid w:val="0015520B"/>
    <w:rsid w:val="0016489D"/>
    <w:rsid w:val="00176292"/>
    <w:rsid w:val="00195834"/>
    <w:rsid w:val="001C240E"/>
    <w:rsid w:val="001D79A1"/>
    <w:rsid w:val="001F43E7"/>
    <w:rsid w:val="00203E70"/>
    <w:rsid w:val="00216D21"/>
    <w:rsid w:val="00242FEE"/>
    <w:rsid w:val="002434DA"/>
    <w:rsid w:val="0026545E"/>
    <w:rsid w:val="002D3B9F"/>
    <w:rsid w:val="00306304"/>
    <w:rsid w:val="003257CA"/>
    <w:rsid w:val="003373B4"/>
    <w:rsid w:val="00364453"/>
    <w:rsid w:val="00367289"/>
    <w:rsid w:val="00371BE5"/>
    <w:rsid w:val="00377C7B"/>
    <w:rsid w:val="003869C1"/>
    <w:rsid w:val="003B6077"/>
    <w:rsid w:val="003D795D"/>
    <w:rsid w:val="003E5B4D"/>
    <w:rsid w:val="003E7527"/>
    <w:rsid w:val="003F2FF6"/>
    <w:rsid w:val="00446CBC"/>
    <w:rsid w:val="00461361"/>
    <w:rsid w:val="00473F81"/>
    <w:rsid w:val="00486B4F"/>
    <w:rsid w:val="00496E82"/>
    <w:rsid w:val="004C12A6"/>
    <w:rsid w:val="004D13B2"/>
    <w:rsid w:val="005165A6"/>
    <w:rsid w:val="00531C74"/>
    <w:rsid w:val="00536BF6"/>
    <w:rsid w:val="00556F33"/>
    <w:rsid w:val="005877D4"/>
    <w:rsid w:val="005B4A79"/>
    <w:rsid w:val="005B52D1"/>
    <w:rsid w:val="005C4C6C"/>
    <w:rsid w:val="005F4F6E"/>
    <w:rsid w:val="005F761D"/>
    <w:rsid w:val="00631F88"/>
    <w:rsid w:val="00637152"/>
    <w:rsid w:val="006A2EF0"/>
    <w:rsid w:val="006B6073"/>
    <w:rsid w:val="00773B82"/>
    <w:rsid w:val="007C0024"/>
    <w:rsid w:val="007C2FE3"/>
    <w:rsid w:val="007D6943"/>
    <w:rsid w:val="0083330E"/>
    <w:rsid w:val="00842B74"/>
    <w:rsid w:val="008605C0"/>
    <w:rsid w:val="00897072"/>
    <w:rsid w:val="008A7323"/>
    <w:rsid w:val="008B338E"/>
    <w:rsid w:val="008D50B8"/>
    <w:rsid w:val="008E0DCB"/>
    <w:rsid w:val="008E3928"/>
    <w:rsid w:val="00900F16"/>
    <w:rsid w:val="00930C86"/>
    <w:rsid w:val="00936A3A"/>
    <w:rsid w:val="0093757E"/>
    <w:rsid w:val="009404F4"/>
    <w:rsid w:val="0095612D"/>
    <w:rsid w:val="00971866"/>
    <w:rsid w:val="009A671A"/>
    <w:rsid w:val="009B5480"/>
    <w:rsid w:val="009D2589"/>
    <w:rsid w:val="00A276BE"/>
    <w:rsid w:val="00A70D49"/>
    <w:rsid w:val="00AA1343"/>
    <w:rsid w:val="00AC2431"/>
    <w:rsid w:val="00AD13D7"/>
    <w:rsid w:val="00AE7AA8"/>
    <w:rsid w:val="00B02671"/>
    <w:rsid w:val="00B3140F"/>
    <w:rsid w:val="00B91698"/>
    <w:rsid w:val="00B927BB"/>
    <w:rsid w:val="00BC4156"/>
    <w:rsid w:val="00C6698E"/>
    <w:rsid w:val="00C66C9F"/>
    <w:rsid w:val="00C70578"/>
    <w:rsid w:val="00C95E8B"/>
    <w:rsid w:val="00C9653D"/>
    <w:rsid w:val="00CC29E5"/>
    <w:rsid w:val="00CD41C8"/>
    <w:rsid w:val="00CE1986"/>
    <w:rsid w:val="00CE2DC4"/>
    <w:rsid w:val="00CE6140"/>
    <w:rsid w:val="00CF6B77"/>
    <w:rsid w:val="00D93E44"/>
    <w:rsid w:val="00E67E2D"/>
    <w:rsid w:val="00EA3834"/>
    <w:rsid w:val="00EB7989"/>
    <w:rsid w:val="00ED6DAF"/>
    <w:rsid w:val="00EE238C"/>
    <w:rsid w:val="00F03F1E"/>
    <w:rsid w:val="00F06D35"/>
    <w:rsid w:val="00F17188"/>
    <w:rsid w:val="00F71E67"/>
    <w:rsid w:val="00FD5563"/>
    <w:rsid w:val="00FD6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7"/>
    <o:shapelayout v:ext="edit">
      <o:idmap v:ext="edit" data="1"/>
    </o:shapelayout>
  </w:shapeDefaults>
  <w:decimalSymbol w:val=","/>
  <w:listSeparator w:val=";"/>
  <w14:docId w14:val="5135AB10"/>
  <w15:chartTrackingRefBased/>
  <w15:docId w15:val="{6B98E1A4-0830-4AC7-B6EB-0071FC2EB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176292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styleId="Cmsor1">
    <w:name w:val="heading 1"/>
    <w:basedOn w:val="Norml"/>
    <w:next w:val="Norml"/>
    <w:link w:val="Cmsor1Char"/>
    <w:qFormat/>
    <w:rsid w:val="00176292"/>
    <w:pPr>
      <w:keepNext/>
      <w:numPr>
        <w:numId w:val="1"/>
      </w:numPr>
      <w:tabs>
        <w:tab w:val="left" w:pos="0"/>
      </w:tabs>
      <w:ind w:left="432" w:hanging="432"/>
      <w:jc w:val="center"/>
      <w:outlineLvl w:val="0"/>
    </w:pPr>
    <w:rPr>
      <w:rFonts w:ascii="Technical" w:hAnsi="Technical" w:cs="Arial"/>
      <w:b/>
      <w:smallCaps/>
      <w:spacing w:val="40"/>
      <w:sz w:val="32"/>
      <w:szCs w:val="2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46136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46136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176292"/>
    <w:rPr>
      <w:rFonts w:ascii="Technical" w:eastAsia="Times New Roman" w:hAnsi="Technical" w:cs="Arial"/>
      <w:b/>
      <w:smallCaps/>
      <w:color w:val="000000"/>
      <w:spacing w:val="40"/>
      <w:sz w:val="32"/>
      <w:szCs w:val="20"/>
      <w:lang w:eastAsia="ar-SA"/>
    </w:rPr>
  </w:style>
  <w:style w:type="paragraph" w:styleId="lfej">
    <w:name w:val="header"/>
    <w:basedOn w:val="Norml"/>
    <w:link w:val="lfejChar"/>
    <w:rsid w:val="00176292"/>
    <w:pPr>
      <w:tabs>
        <w:tab w:val="center" w:pos="4536"/>
        <w:tab w:val="right" w:pos="9071"/>
      </w:tabs>
    </w:pPr>
    <w:rPr>
      <w:sz w:val="20"/>
      <w:szCs w:val="20"/>
    </w:rPr>
  </w:style>
  <w:style w:type="character" w:customStyle="1" w:styleId="lfejChar">
    <w:name w:val="Élőfej Char"/>
    <w:basedOn w:val="Bekezdsalapbettpusa"/>
    <w:link w:val="lfej"/>
    <w:rsid w:val="00176292"/>
    <w:rPr>
      <w:rFonts w:ascii="Times New Roman" w:eastAsia="Times New Roman" w:hAnsi="Times New Roman" w:cs="Times New Roman"/>
      <w:color w:val="000000"/>
      <w:sz w:val="20"/>
      <w:szCs w:val="20"/>
      <w:lang w:eastAsia="ar-SA"/>
    </w:rPr>
  </w:style>
  <w:style w:type="paragraph" w:styleId="llb">
    <w:name w:val="footer"/>
    <w:basedOn w:val="Norml"/>
    <w:link w:val="llbChar"/>
    <w:uiPriority w:val="99"/>
    <w:rsid w:val="00176292"/>
    <w:pPr>
      <w:tabs>
        <w:tab w:val="center" w:pos="4536"/>
        <w:tab w:val="right" w:pos="9071"/>
      </w:tabs>
    </w:pPr>
    <w:rPr>
      <w:sz w:val="20"/>
      <w:szCs w:val="20"/>
    </w:rPr>
  </w:style>
  <w:style w:type="character" w:customStyle="1" w:styleId="llbChar">
    <w:name w:val="Élőláb Char"/>
    <w:basedOn w:val="Bekezdsalapbettpusa"/>
    <w:link w:val="llb"/>
    <w:uiPriority w:val="99"/>
    <w:rsid w:val="00176292"/>
    <w:rPr>
      <w:rFonts w:ascii="Times New Roman" w:eastAsia="Times New Roman" w:hAnsi="Times New Roman" w:cs="Times New Roman"/>
      <w:color w:val="000000"/>
      <w:sz w:val="20"/>
      <w:szCs w:val="20"/>
      <w:lang w:eastAsia="ar-SA"/>
    </w:rPr>
  </w:style>
  <w:style w:type="paragraph" w:customStyle="1" w:styleId="Szvegtrzs21">
    <w:name w:val="Szövegtörzs 21"/>
    <w:basedOn w:val="Norml"/>
    <w:rsid w:val="00176292"/>
    <w:pPr>
      <w:tabs>
        <w:tab w:val="center" w:pos="6804"/>
      </w:tabs>
      <w:jc w:val="both"/>
    </w:pPr>
    <w:rPr>
      <w:rFonts w:ascii="Comic Sans MS" w:hAnsi="Comic Sans MS" w:cs="Comic Sans MS"/>
      <w:b/>
      <w:color w:val="FF00FF"/>
    </w:rPr>
  </w:style>
  <w:style w:type="paragraph" w:styleId="Cm">
    <w:name w:val="Title"/>
    <w:basedOn w:val="Norml"/>
    <w:next w:val="Alcm"/>
    <w:link w:val="CmChar"/>
    <w:qFormat/>
    <w:rsid w:val="00176292"/>
    <w:pPr>
      <w:jc w:val="center"/>
    </w:pPr>
    <w:rPr>
      <w:b/>
      <w:smallCaps/>
      <w:sz w:val="32"/>
      <w:u w:val="single"/>
    </w:rPr>
  </w:style>
  <w:style w:type="character" w:customStyle="1" w:styleId="CmChar">
    <w:name w:val="Cím Char"/>
    <w:basedOn w:val="Bekezdsalapbettpusa"/>
    <w:link w:val="Cm"/>
    <w:rsid w:val="00176292"/>
    <w:rPr>
      <w:rFonts w:ascii="Times New Roman" w:eastAsia="Times New Roman" w:hAnsi="Times New Roman" w:cs="Times New Roman"/>
      <w:b/>
      <w:smallCaps/>
      <w:color w:val="000000"/>
      <w:sz w:val="32"/>
      <w:szCs w:val="24"/>
      <w:u w:val="single"/>
      <w:lang w:eastAsia="ar-SA"/>
    </w:rPr>
  </w:style>
  <w:style w:type="paragraph" w:styleId="Alcm">
    <w:name w:val="Subtitle"/>
    <w:basedOn w:val="Norml"/>
    <w:next w:val="Norml"/>
    <w:link w:val="AlcmChar"/>
    <w:uiPriority w:val="11"/>
    <w:qFormat/>
    <w:rsid w:val="0017629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lcmChar">
    <w:name w:val="Alcím Char"/>
    <w:basedOn w:val="Bekezdsalapbettpusa"/>
    <w:link w:val="Alcm"/>
    <w:uiPriority w:val="11"/>
    <w:rsid w:val="00176292"/>
    <w:rPr>
      <w:rFonts w:eastAsiaTheme="minorEastAsia"/>
      <w:color w:val="5A5A5A" w:themeColor="text1" w:themeTint="A5"/>
      <w:spacing w:val="15"/>
      <w:lang w:eastAsia="ar-SA"/>
    </w:rPr>
  </w:style>
  <w:style w:type="paragraph" w:styleId="Szvegtrzs">
    <w:name w:val="Body Text"/>
    <w:basedOn w:val="Norml"/>
    <w:link w:val="SzvegtrzsChar"/>
    <w:semiHidden/>
    <w:rsid w:val="002D3B9F"/>
    <w:pPr>
      <w:jc w:val="both"/>
    </w:pPr>
    <w:rPr>
      <w:color w:val="auto"/>
      <w:szCs w:val="20"/>
      <w:lang w:eastAsia="zh-CN"/>
    </w:rPr>
  </w:style>
  <w:style w:type="character" w:customStyle="1" w:styleId="SzvegtrzsChar">
    <w:name w:val="Szövegtörzs Char"/>
    <w:basedOn w:val="Bekezdsalapbettpusa"/>
    <w:link w:val="Szvegtrzs"/>
    <w:semiHidden/>
    <w:rsid w:val="002D3B9F"/>
    <w:rPr>
      <w:rFonts w:ascii="Times New Roman" w:eastAsia="Times New Roman" w:hAnsi="Times New Roman" w:cs="Times New Roman"/>
      <w:sz w:val="24"/>
      <w:szCs w:val="20"/>
      <w:lang w:eastAsia="zh-CN"/>
    </w:rPr>
  </w:style>
  <w:style w:type="table" w:styleId="Rcsostblzat">
    <w:name w:val="Table Grid"/>
    <w:basedOn w:val="Normltblzat"/>
    <w:uiPriority w:val="39"/>
    <w:rsid w:val="00531C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sor2Char">
    <w:name w:val="Címsor 2 Char"/>
    <w:basedOn w:val="Bekezdsalapbettpusa"/>
    <w:link w:val="Cmsor2"/>
    <w:uiPriority w:val="9"/>
    <w:semiHidden/>
    <w:rsid w:val="00461361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ar-SA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46136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ar-SA"/>
    </w:rPr>
  </w:style>
  <w:style w:type="character" w:styleId="Hiperhivatkozs">
    <w:name w:val="Hyperlink"/>
    <w:basedOn w:val="Bekezdsalapbettpusa"/>
    <w:uiPriority w:val="99"/>
    <w:unhideWhenUsed/>
    <w:rsid w:val="00E67E2D"/>
    <w:rPr>
      <w:color w:val="0563C1" w:themeColor="hyperlink"/>
      <w:u w:val="single"/>
    </w:rPr>
  </w:style>
  <w:style w:type="character" w:customStyle="1" w:styleId="Feloldatlanmegemlts1">
    <w:name w:val="Feloldatlan megemlítés1"/>
    <w:basedOn w:val="Bekezdsalapbettpusa"/>
    <w:uiPriority w:val="99"/>
    <w:semiHidden/>
    <w:unhideWhenUsed/>
    <w:rsid w:val="00E67E2D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E67E2D"/>
    <w:rPr>
      <w:color w:val="954F72" w:themeColor="followedHyperlink"/>
      <w:u w:val="single"/>
    </w:rPr>
  </w:style>
  <w:style w:type="paragraph" w:styleId="Listaszerbekezds">
    <w:name w:val="List Paragraph"/>
    <w:basedOn w:val="Norml"/>
    <w:uiPriority w:val="34"/>
    <w:qFormat/>
    <w:rsid w:val="00CE2D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86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zigethalom.asp.lgov.hu/tamogatasi-szabalyza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wmf"/><Relationship Id="rId2" Type="http://schemas.openxmlformats.org/officeDocument/2006/relationships/oleObject" Target="embeddings/oleObject1.bin"/><Relationship Id="rId1" Type="http://schemas.openxmlformats.org/officeDocument/2006/relationships/image" Target="media/image1.wmf"/><Relationship Id="rId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AEA10F-3D8C-496A-B9A7-C4B1D5C02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3</Pages>
  <Words>768</Words>
  <Characters>5307</Characters>
  <Application>Microsoft Office Word</Application>
  <DocSecurity>0</DocSecurity>
  <Lines>44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Banfalvi Agnes</dc:creator>
  <cp:keywords/>
  <dc:description/>
  <cp:lastModifiedBy>milkovics.marianna</cp:lastModifiedBy>
  <cp:revision>157</cp:revision>
  <dcterms:created xsi:type="dcterms:W3CDTF">2021-05-07T09:47:00Z</dcterms:created>
  <dcterms:modified xsi:type="dcterms:W3CDTF">2026-03-19T10:25:00Z</dcterms:modified>
</cp:coreProperties>
</file>